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14:paraId="657AAC2B" w14:textId="77777777" w:rsidR="00666B39" w:rsidRDefault="00666B39" w:rsidP="00666B39">
      <w:bookmarkStart w:id="0" w:name="_GoBack"/>
      <w:bookmarkEnd w:id="0"/>
    </w:p>
    <w:p w14:paraId="2E2BEB81" w14:textId="77777777" w:rsidR="00666B39" w:rsidRDefault="00666B39" w:rsidP="00666B39"/>
    <w:p w14:paraId="65F66D55" w14:textId="77777777" w:rsidR="00666B39" w:rsidRDefault="00666B39" w:rsidP="00666B39"/>
    <w:p w14:paraId="39CD3BEF" w14:textId="77777777" w:rsidR="00666B39" w:rsidRDefault="00666B39" w:rsidP="00666B39"/>
    <w:p w14:paraId="11810270" w14:textId="77777777" w:rsidR="00666B39" w:rsidRDefault="00666B39" w:rsidP="00666B39"/>
    <w:p w14:paraId="1D474886" w14:textId="77777777" w:rsidR="00666B39" w:rsidRDefault="00666B39" w:rsidP="00666B39">
      <w:r>
        <w:t xml:space="preserve">Name:   </w:t>
      </w:r>
      <w:r>
        <w:tab/>
        <w:t xml:space="preserve">_______________________________________________   </w:t>
      </w:r>
    </w:p>
    <w:p w14:paraId="52B5FB3E" w14:textId="77777777" w:rsidR="00666B39" w:rsidRDefault="00666B39" w:rsidP="00666B39"/>
    <w:p w14:paraId="2A746D11" w14:textId="77777777" w:rsidR="00666B39" w:rsidRDefault="00666B39" w:rsidP="00666B39"/>
    <w:p w14:paraId="4F88DC19" w14:textId="77777777" w:rsidR="00666B39" w:rsidRDefault="00666B39" w:rsidP="00666B39"/>
    <w:p w14:paraId="50708A64" w14:textId="77777777" w:rsidR="00666B39" w:rsidRDefault="00666B39" w:rsidP="00666B39">
      <w:r>
        <w:t>Project ID:</w:t>
      </w:r>
      <w:r>
        <w:tab/>
        <w:t xml:space="preserve">__________  </w:t>
      </w:r>
    </w:p>
    <w:p w14:paraId="0879F9F8" w14:textId="77777777" w:rsidR="00666B39" w:rsidRDefault="00666B39" w:rsidP="00666B39"/>
    <w:p w14:paraId="4A775830" w14:textId="77777777" w:rsidR="00666B39" w:rsidRDefault="00666B39" w:rsidP="00666B39"/>
    <w:p w14:paraId="5F7F1303" w14:textId="77777777" w:rsidR="00666B39" w:rsidRDefault="00666B39" w:rsidP="00666B39"/>
    <w:p w14:paraId="2909314F" w14:textId="77777777" w:rsidR="00666B39" w:rsidRDefault="00666B39" w:rsidP="00666B39">
      <w:r>
        <w:t xml:space="preserve">Period:  </w:t>
      </w:r>
      <w:r>
        <w:tab/>
        <w:t xml:space="preserve">____   </w:t>
      </w:r>
    </w:p>
    <w:p w14:paraId="60B567A8" w14:textId="77777777" w:rsidR="00666B39" w:rsidRDefault="00666B39" w:rsidP="00666B39"/>
    <w:p w14:paraId="2A568E92" w14:textId="77777777" w:rsidR="00666B39" w:rsidRDefault="00666B39" w:rsidP="00666B39"/>
    <w:p w14:paraId="55A83827" w14:textId="77777777" w:rsidR="00666B39" w:rsidRDefault="00666B39" w:rsidP="00666B39"/>
    <w:p w14:paraId="317F0417" w14:textId="77777777" w:rsidR="00666B39" w:rsidRDefault="00666B39" w:rsidP="00666B39">
      <w:r>
        <w:t xml:space="preserve">Teacher:   </w:t>
      </w:r>
      <w:r>
        <w:tab/>
        <w:t xml:space="preserve">_______________________________________________   </w:t>
      </w:r>
    </w:p>
    <w:p w14:paraId="70CCAA9D" w14:textId="77777777" w:rsidR="00666B39" w:rsidRDefault="00666B39" w:rsidP="00666B39"/>
    <w:p w14:paraId="76BA3514" w14:textId="77777777" w:rsidR="00666B39" w:rsidRDefault="00666B39" w:rsidP="00666B39"/>
    <w:p w14:paraId="60933DC5" w14:textId="77777777" w:rsidR="00666B39" w:rsidRDefault="00666B39" w:rsidP="00666B39"/>
    <w:p w14:paraId="0BB59200" w14:textId="77777777" w:rsidR="00666B39" w:rsidRDefault="00666B39" w:rsidP="00666B39">
      <w:r>
        <w:t xml:space="preserve">Date:  </w:t>
      </w:r>
      <w:r>
        <w:tab/>
      </w:r>
      <w:r>
        <w:tab/>
        <w:t xml:space="preserve">_______________ </w:t>
      </w:r>
    </w:p>
    <w:p w14:paraId="4FAEBEE6" w14:textId="77777777" w:rsidR="00666B39" w:rsidRPr="00F746CB" w:rsidRDefault="00666B39" w:rsidP="00666B39">
      <w:pPr>
        <w:rPr>
          <w:color w:val="FF0000"/>
        </w:rPr>
      </w:pPr>
    </w:p>
    <w:p w14:paraId="7DDE6088" w14:textId="77777777" w:rsidR="00F73BEE" w:rsidRDefault="00F73BEE" w:rsidP="00F0109A"/>
    <w:p w14:paraId="572A3F96" w14:textId="77777777" w:rsidR="00666B39" w:rsidRDefault="00666B39" w:rsidP="00F0109A"/>
    <w:p w14:paraId="0AD632D7" w14:textId="77777777" w:rsidR="00666B39" w:rsidRDefault="00666B39" w:rsidP="00F0109A"/>
    <w:p w14:paraId="5669114F" w14:textId="77777777" w:rsidR="00666B39" w:rsidRDefault="00666B39" w:rsidP="00F0109A"/>
    <w:p w14:paraId="17C9EE2D" w14:textId="77777777" w:rsidR="00666B39" w:rsidRDefault="00666B39" w:rsidP="00F0109A"/>
    <w:p w14:paraId="38C2EC18" w14:textId="77777777" w:rsidR="00666B39" w:rsidRDefault="00666B39" w:rsidP="00F0109A"/>
    <w:p w14:paraId="28E833F4" w14:textId="77777777" w:rsidR="00666B39" w:rsidRDefault="00666B39" w:rsidP="00F0109A"/>
    <w:p w14:paraId="6F1DEC4F" w14:textId="77777777" w:rsidR="00666B39" w:rsidRDefault="00666B39" w:rsidP="00F0109A"/>
    <w:p w14:paraId="69FF7647" w14:textId="77777777" w:rsidR="00666B39" w:rsidRDefault="00666B39" w:rsidP="00F0109A"/>
    <w:p w14:paraId="08696B12" w14:textId="77777777" w:rsidR="00666B39" w:rsidRDefault="00666B39" w:rsidP="00F0109A"/>
    <w:p w14:paraId="4F3D4CE2" w14:textId="77777777" w:rsidR="00666B39" w:rsidRDefault="00666B39" w:rsidP="00F0109A"/>
    <w:p w14:paraId="7DBB4E8B" w14:textId="77777777" w:rsidR="00666B39" w:rsidRDefault="00666B39" w:rsidP="00F0109A"/>
    <w:p w14:paraId="15C11F89" w14:textId="77777777" w:rsidR="00666B39" w:rsidRDefault="00666B39" w:rsidP="00F0109A"/>
    <w:p w14:paraId="2CE39A1F" w14:textId="77777777" w:rsidR="00666B39" w:rsidRDefault="00666B39" w:rsidP="00F0109A"/>
    <w:p w14:paraId="329C5873" w14:textId="77777777" w:rsidR="00666B39" w:rsidRDefault="00666B39" w:rsidP="00F0109A"/>
    <w:p w14:paraId="32FA0EAB" w14:textId="77777777" w:rsidR="00666B39" w:rsidRDefault="00666B39" w:rsidP="00F0109A"/>
    <w:p w14:paraId="3E117643" w14:textId="77777777" w:rsidR="00666B39" w:rsidRDefault="00666B39" w:rsidP="00F0109A"/>
    <w:p w14:paraId="3EF2AE66" w14:textId="77777777" w:rsidR="00666B39" w:rsidRDefault="00666B39" w:rsidP="00F0109A"/>
    <w:p w14:paraId="7F195285" w14:textId="77777777" w:rsidR="00666B39" w:rsidRDefault="00666B39" w:rsidP="00F0109A"/>
    <w:p w14:paraId="097FC5DC" w14:textId="77777777" w:rsidR="00666B39" w:rsidRDefault="00666B39" w:rsidP="00F0109A"/>
    <w:p w14:paraId="05D6410C" w14:textId="77777777" w:rsidR="00666B39" w:rsidRDefault="00666B39" w:rsidP="00F0109A"/>
    <w:p w14:paraId="078A1EB6" w14:textId="77777777" w:rsidR="00666B39" w:rsidRDefault="00666B39" w:rsidP="00F0109A"/>
    <w:p w14:paraId="58C8EC2E" w14:textId="77777777" w:rsidR="00666B39" w:rsidRDefault="00666B39" w:rsidP="00F0109A"/>
    <w:p w14:paraId="2F19862A" w14:textId="77777777" w:rsidR="00666B39" w:rsidRDefault="00666B39" w:rsidP="00F0109A"/>
    <w:p w14:paraId="013CD0DA" w14:textId="77777777" w:rsidR="00666B39" w:rsidRDefault="00666B39" w:rsidP="00F0109A"/>
    <w:p w14:paraId="1524FBA3" w14:textId="77777777" w:rsidR="00666B39" w:rsidRDefault="00666B39" w:rsidP="00F0109A"/>
    <w:p w14:paraId="46D657C9" w14:textId="77777777" w:rsidR="00F73BEE" w:rsidRPr="00DF7203" w:rsidRDefault="00F73BEE" w:rsidP="00F0109A">
      <w:pPr>
        <w:rPr>
          <w:rFonts w:ascii="Arial Black" w:hAnsi="Arial Black"/>
          <w:b/>
          <w:sz w:val="16"/>
          <w:szCs w:val="16"/>
        </w:rPr>
      </w:pPr>
    </w:p>
    <w:p w14:paraId="27F28882" w14:textId="77777777" w:rsidR="00F0109A" w:rsidRDefault="00F0109A" w:rsidP="00F0109A">
      <w:pPr>
        <w:jc w:val="center"/>
        <w:rPr>
          <w:rFonts w:ascii="Arial Black" w:hAnsi="Arial Black"/>
          <w:b/>
          <w:sz w:val="36"/>
          <w:szCs w:val="36"/>
        </w:rPr>
      </w:pPr>
      <w:r w:rsidRPr="000E53CA">
        <w:rPr>
          <w:rFonts w:ascii="Arial Black" w:hAnsi="Arial Black"/>
          <w:b/>
          <w:sz w:val="36"/>
          <w:szCs w:val="36"/>
        </w:rPr>
        <w:lastRenderedPageBreak/>
        <w:t>Models &amp; Evidence:</w:t>
      </w:r>
      <w:r>
        <w:rPr>
          <w:rFonts w:ascii="Arial Black" w:hAnsi="Arial Black"/>
          <w:b/>
          <w:sz w:val="36"/>
          <w:szCs w:val="36"/>
        </w:rPr>
        <w:t xml:space="preserve"> </w:t>
      </w:r>
    </w:p>
    <w:p w14:paraId="1E6BB427" w14:textId="77777777" w:rsidR="00F0109A" w:rsidRPr="000E53CA" w:rsidRDefault="00F0109A" w:rsidP="00F0109A">
      <w:pPr>
        <w:jc w:val="center"/>
        <w:rPr>
          <w:rFonts w:ascii="Arial Black" w:hAnsi="Arial Black"/>
          <w:b/>
          <w:sz w:val="36"/>
          <w:szCs w:val="36"/>
        </w:rPr>
      </w:pPr>
      <w:r>
        <w:rPr>
          <w:rFonts w:ascii="Arial Black" w:hAnsi="Arial Black"/>
          <w:b/>
          <w:sz w:val="36"/>
          <w:szCs w:val="36"/>
        </w:rPr>
        <w:t>T</w:t>
      </w:r>
      <w:r w:rsidRPr="000E53CA">
        <w:rPr>
          <w:rFonts w:ascii="Arial Black" w:hAnsi="Arial Black"/>
          <w:b/>
          <w:sz w:val="36"/>
          <w:szCs w:val="36"/>
        </w:rPr>
        <w:t>he Case of Sam Spade</w:t>
      </w:r>
    </w:p>
    <w:p w14:paraId="24EAF63D" w14:textId="77777777" w:rsidR="00F0109A" w:rsidRDefault="00F0109A"/>
    <w:p w14:paraId="64F5533B" w14:textId="77777777" w:rsidR="00F0109A" w:rsidRPr="00A67B01" w:rsidRDefault="00F0109A">
      <w:pPr>
        <w:rPr>
          <w:rFonts w:ascii="Calibri" w:hAnsi="Calibri" w:cs="Calibri"/>
          <w:sz w:val="28"/>
          <w:szCs w:val="28"/>
        </w:rPr>
      </w:pPr>
      <w:r w:rsidRPr="00A67B01">
        <w:rPr>
          <w:rFonts w:ascii="Calibri" w:hAnsi="Calibri" w:cs="Calibri"/>
          <w:sz w:val="28"/>
          <w:szCs w:val="28"/>
        </w:rPr>
        <w:t>A small grocery store in your neighborhood was burglarized between 10 pm and 10:15</w:t>
      </w:r>
      <w:r>
        <w:rPr>
          <w:rFonts w:ascii="Calibri" w:hAnsi="Calibri" w:cs="Calibri"/>
          <w:sz w:val="28"/>
          <w:szCs w:val="28"/>
        </w:rPr>
        <w:t xml:space="preserve"> pm</w:t>
      </w:r>
      <w:r w:rsidRPr="00A67B01">
        <w:rPr>
          <w:rFonts w:ascii="Calibri" w:hAnsi="Calibri" w:cs="Calibri"/>
          <w:sz w:val="28"/>
          <w:szCs w:val="28"/>
        </w:rPr>
        <w:t xml:space="preserve"> on Friday night. The store closes at 9 pm, and the last person working at the store had left by 10 pm. The burglar stole $500 from a locked cash register, which had been broken open with an axe. A large glass window was broken, and the police believe the burglar entered and left the store through the window. A policeman driving by the store noticed the broken window at 10:15 pm.</w:t>
      </w:r>
    </w:p>
    <w:p w14:paraId="3286ECCE" w14:textId="77777777" w:rsidR="00F0109A" w:rsidRPr="00A67B01" w:rsidRDefault="00F0109A">
      <w:pPr>
        <w:rPr>
          <w:rFonts w:ascii="Calibri" w:hAnsi="Calibri" w:cs="Calibri"/>
          <w:sz w:val="28"/>
          <w:szCs w:val="28"/>
        </w:rPr>
      </w:pPr>
    </w:p>
    <w:p w14:paraId="7D3763AA" w14:textId="77777777" w:rsidR="00F0109A" w:rsidRPr="00A67B01" w:rsidRDefault="00F0109A">
      <w:pPr>
        <w:rPr>
          <w:rFonts w:ascii="Calibri" w:hAnsi="Calibri" w:cs="Calibri"/>
          <w:sz w:val="28"/>
          <w:szCs w:val="28"/>
        </w:rPr>
      </w:pPr>
      <w:r w:rsidRPr="00A67B01">
        <w:rPr>
          <w:rFonts w:ascii="Calibri" w:hAnsi="Calibri" w:cs="Calibri"/>
          <w:sz w:val="28"/>
          <w:szCs w:val="28"/>
        </w:rPr>
        <w:t>After an investigation, the police have charged a local man – Mr. Sam Spade. You are a member of the jury in the case against Sam Spade. The prosecutor has said that she is convinced by the evidence that Sam committed the burglary, while the defense has argued that the evidence shows that Sam is innocent. You will consider the evidence and the different explanations given by both the prosecution and defense and decide which is better.</w:t>
      </w:r>
    </w:p>
    <w:p w14:paraId="50F75FE0" w14:textId="77777777" w:rsidR="00F0109A" w:rsidRPr="00A67B01" w:rsidRDefault="00F0109A">
      <w:pPr>
        <w:rPr>
          <w:rFonts w:ascii="Calibri" w:hAnsi="Calibri" w:cs="Calibri"/>
          <w:sz w:val="28"/>
          <w:szCs w:val="28"/>
        </w:rPr>
      </w:pPr>
    </w:p>
    <w:p w14:paraId="3D25FC9A" w14:textId="77777777" w:rsidR="00F0109A" w:rsidRPr="00A67B01" w:rsidRDefault="00F0109A" w:rsidP="00F0109A">
      <w:pPr>
        <w:rPr>
          <w:rFonts w:ascii="Calibri" w:hAnsi="Calibri" w:cs="Calibri"/>
          <w:sz w:val="28"/>
          <w:szCs w:val="28"/>
        </w:rPr>
      </w:pPr>
      <w:r w:rsidRPr="00A67B01">
        <w:rPr>
          <w:rFonts w:ascii="Calibri" w:hAnsi="Calibri" w:cs="Calibri"/>
          <w:sz w:val="28"/>
          <w:szCs w:val="28"/>
        </w:rPr>
        <w:t>On the next page, you will see the different explanations of the prosecution and the defense. You can think of each explanation as a model of what happened. (The ideas you are learning about models and evaluating models can be used in everyday life, too!)</w:t>
      </w:r>
    </w:p>
    <w:p w14:paraId="75586CD2" w14:textId="77777777" w:rsidR="00F0109A" w:rsidRPr="00A67B01" w:rsidRDefault="00F0109A" w:rsidP="00F0109A">
      <w:pPr>
        <w:rPr>
          <w:rFonts w:ascii="Calibri" w:hAnsi="Calibri" w:cs="Calibri"/>
          <w:sz w:val="28"/>
          <w:szCs w:val="28"/>
        </w:rPr>
      </w:pPr>
    </w:p>
    <w:p w14:paraId="5C539C10" w14:textId="77777777" w:rsidR="00F0109A" w:rsidRDefault="00F0109A" w:rsidP="00F0109A">
      <w:r w:rsidRPr="00A67B01">
        <w:rPr>
          <w:rFonts w:ascii="Calibri" w:hAnsi="Calibri" w:cs="Calibri"/>
          <w:sz w:val="28"/>
          <w:szCs w:val="28"/>
        </w:rPr>
        <w:t>After you understand the two models, you will read evidence and think about it to help you decide which model is better.</w:t>
      </w:r>
      <w:r>
        <w:rPr>
          <w:rFonts w:ascii="Cambria" w:hAnsi="Cambria" w:cs="Calibri"/>
          <w:sz w:val="28"/>
          <w:szCs w:val="28"/>
        </w:rPr>
        <w:br w:type="page"/>
      </w:r>
      <w:r>
        <w:rPr>
          <w:b/>
        </w:rPr>
        <w:lastRenderedPageBreak/>
        <w:t>Model A: The Prosecution’s explanation of what happened:</w:t>
      </w:r>
    </w:p>
    <w:p w14:paraId="0E9701AF" w14:textId="77777777" w:rsidR="00F0109A" w:rsidRDefault="00655476" w:rsidP="00F0109A">
      <w:pPr>
        <w:ind w:left="1440"/>
      </w:pPr>
      <w:r>
        <w:rPr>
          <w:noProof/>
          <w:lang w:eastAsia="ja-JP"/>
        </w:rPr>
        <w:pict w14:anchorId="037320BC">
          <v:rect id="Rectangle 112" o:spid="_x0000_s1026" style="position:absolute;left:0;text-align:left;margin-left:17.15pt;margin-top:9pt;width:495pt;height:299.0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" strokeweight=".26mm">
            <v:textbox style="mso-next-textbox:#Rectangle 112">
              <w:txbxContent>
                <w:p w14:paraId="0AB32158" w14:textId="77777777" w:rsidR="00F0109A" w:rsidRDefault="00F0109A"/>
              </w:txbxContent>
            </v:textbox>
          </v:rect>
        </w:pict>
      </w:r>
      <w:r w:rsidR="00DF5A3E">
        <w:rPr>
          <w:noProof/>
          <w:lang w:eastAsia="en-US"/>
        </w:rPr>
        <w:drawing>
          <wp:anchor distT="0" distB="0" distL="114935" distR="114935" simplePos="0" relativeHeight="251649536" behindDoc="0" locked="0" layoutInCell="1" allowOverlap="1" wp14:anchorId="72BB7282" wp14:editId="1C24D77F">
            <wp:simplePos x="0" y="0"/>
            <wp:positionH relativeFrom="column">
              <wp:posOffset>4413250</wp:posOffset>
            </wp:positionH>
            <wp:positionV relativeFrom="paragraph">
              <wp:posOffset>372745</wp:posOffset>
            </wp:positionV>
            <wp:extent cx="1669415" cy="989965"/>
            <wp:effectExtent l="0" t="0" r="6985" b="635"/>
            <wp:wrapNone/>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69415" cy="989965"/>
                    </a:xfrm>
                    <a:prstGeom prst="rect">
                      <a:avLst/>
                    </a:prstGeom>
                    <a:solidFill>
                      <a:srgbClr val="FFFFFF"/>
                    </a:solidFill>
                    <a:ln>
                      <a:noFill/>
                    </a:ln>
                  </pic:spPr>
                </pic:pic>
              </a:graphicData>
            </a:graphic>
          </wp:anchor>
        </w:drawing>
      </w:r>
      <w:r>
        <w:rPr>
          <w:noProof/>
          <w:lang w:eastAsia="ja-JP"/>
        </w:rPr>
        <w:pict w14:anchorId="4C6BD6C3">
          <v:shapetype id="_x0000_t202" coordsize="21600,21600" o:spt="202" path="m,l,21600r21600,l21600,xe">
            <v:stroke joinstyle="miter"/>
            <v:path gradientshapeok="t" o:connecttype="rect"/>
          </v:shapetype>
          <v:shape id="Text Box 130" o:spid="_x0000_s1027" type="#_x0000_t202" style="position:absolute;left:0;text-align:left;margin-left:363.95pt;margin-top:102.75pt;width:126.75pt;height:64.6pt;z-index:251648512;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" strokecolor="white" strokeweight=".5pt">
            <v:textbox style="mso-next-textbox:#Text Box 130" inset="7.45pt,3.85pt,7.45pt,3.85pt">
              <w:txbxContent>
                <w:p w14:paraId="1110DD64" w14:textId="77777777" w:rsidR="00F0109A" w:rsidRDefault="00F0109A" w:rsidP="00F0109A">
                  <w:r>
                    <w:t>Sam spent the money stolen from grocery store at the races.</w:t>
                  </w:r>
                </w:p>
                <w:p w14:paraId="4F09F62E" w14:textId="77777777" w:rsidR="00F0109A" w:rsidRDefault="00F0109A" w:rsidP="00F0109A"/>
                <w:p w14:paraId="4C362D09" w14:textId="77777777" w:rsidR="00F0109A" w:rsidRDefault="00F0109A" w:rsidP="00F0109A"/>
                <w:p w14:paraId="556A8271" w14:textId="77777777" w:rsidR="00F0109A" w:rsidRDefault="00F0109A" w:rsidP="00F0109A"/>
              </w:txbxContent>
            </v:textbox>
          </v:shape>
        </w:pict>
      </w:r>
    </w:p>
    <w:p w14:paraId="52285151" w14:textId="77777777" w:rsidR="00F0109A" w:rsidRDefault="00655476" w:rsidP="00F0109A">
      <w:pPr>
        <w:ind w:left="1440"/>
      </w:pPr>
      <w:r>
        <w:rPr>
          <w:noProof/>
          <w:lang w:eastAsia="ja-JP"/>
        </w:rPr>
        <w:pict w14:anchorId="601AD672">
          <v:shape id="Text Box 249" o:spid="_x0000_s1028" type="#_x0000_t202" style="position:absolute;left:0;text-align:left;margin-left:27.4pt;margin-top:7pt;width:168.95pt;height:116.4pt;z-index:25162496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" filled="f" stroked="f">
            <v:textbox style="mso-next-textbox:#Text Box 249;mso-fit-shape-to-text:t" inset=",7.2pt,,7.2pt">
              <w:txbxContent>
                <w:p w14:paraId="1355DEF7" w14:textId="77777777" w:rsidR="00F0109A" w:rsidRPr="00D15D85" w:rsidRDefault="00DF5A3E" w:rsidP="00F0109A">
                  <w:pPr>
                    <w:rPr>
                      <w:noProof/>
                      <w:lang w:eastAsia="en-US"/>
                    </w:rPr>
                  </w:pPr>
                  <w:r>
                    <w:rPr>
                      <w:noProof/>
                      <w:lang w:eastAsia="en-US"/>
                    </w:rPr>
                    <w:drawing>
                      <wp:inline distT="0" distB="0" distL="0" distR="0" wp14:anchorId="252DE413" wp14:editId="6C93738F">
                        <wp:extent cx="1952625" cy="1295400"/>
                        <wp:effectExtent l="0" t="0" r="9525" b="0"/>
                        <wp:docPr id="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952625" cy="1295400"/>
                                </a:xfrm>
                                <a:prstGeom prst="rect">
                                  <a:avLst/>
                                </a:prstGeom>
                                <a:noFill/>
                                <a:ln>
                                  <a:noFill/>
                                </a:ln>
                              </pic:spPr>
                            </pic:pic>
                          </a:graphicData>
                        </a:graphic>
                      </wp:inline>
                    </w:drawing>
                  </w:r>
                </w:p>
              </w:txbxContent>
            </v:textbox>
            <w10:wrap type="square"/>
          </v:shape>
        </w:pict>
      </w:r>
    </w:p>
    <w:p w14:paraId="6FC479D9" w14:textId="77777777" w:rsidR="00F0109A" w:rsidRDefault="00655476" w:rsidP="00F0109A">
      <w:pPr>
        <w:ind w:left="1440"/>
      </w:pPr>
      <w:r>
        <w:rPr>
          <w:noProof/>
          <w:lang w:eastAsia="ja-JP"/>
        </w:rPr>
        <w:pict w14:anchorId="00A1CAEE">
          <v:shape id="Text Box 129" o:spid="_x0000_s1029" type="#_x0000_t202" style="position:absolute;left:0;text-align:left;margin-left:229.05pt;margin-top:3.75pt;width:93pt;height:57.8pt;z-index:251647488;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" strokecolor="white" strokeweight=".5pt">
            <v:fill opacity="0"/>
            <v:textbox style="mso-next-textbox:#Text Box 129" inset="7.45pt,3.85pt,7.45pt,3.85pt">
              <w:txbxContent>
                <w:p w14:paraId="15236EF6" w14:textId="77777777" w:rsidR="00F0109A" w:rsidRDefault="00F0109A" w:rsidP="00F0109A">
                  <w:pPr>
                    <w:rPr>
                      <w:color w:val="FF0000"/>
                      <w:sz w:val="96"/>
                    </w:rPr>
                  </w:pPr>
                  <w:r>
                    <w:rPr>
                      <w:color w:val="FF0000"/>
                      <w:sz w:val="96"/>
                    </w:rPr>
                    <w:t>B+</w:t>
                  </w:r>
                </w:p>
                <w:p w14:paraId="0B648400" w14:textId="77777777" w:rsidR="00F0109A" w:rsidRDefault="00F0109A" w:rsidP="00F0109A"/>
                <w:p w14:paraId="2A28A30E" w14:textId="77777777" w:rsidR="00F0109A" w:rsidRDefault="00F0109A" w:rsidP="00F0109A"/>
                <w:p w14:paraId="74042C9F" w14:textId="77777777" w:rsidR="00F0109A" w:rsidRDefault="00F0109A" w:rsidP="00F0109A"/>
              </w:txbxContent>
            </v:textbox>
          </v:shape>
        </w:pict>
      </w:r>
    </w:p>
    <w:p w14:paraId="5F836979" w14:textId="77777777" w:rsidR="00F0109A" w:rsidRDefault="00F0109A" w:rsidP="00F0109A">
      <w:pPr>
        <w:ind w:left="1440"/>
      </w:pPr>
    </w:p>
    <w:p w14:paraId="4F7239AC" w14:textId="77777777" w:rsidR="00F0109A" w:rsidRDefault="00F0109A" w:rsidP="00F0109A">
      <w:pPr>
        <w:ind w:left="1440"/>
      </w:pPr>
    </w:p>
    <w:p w14:paraId="6C1B58D8" w14:textId="77777777" w:rsidR="00F0109A" w:rsidRDefault="00655476" w:rsidP="00F0109A">
      <w:pPr>
        <w:ind w:left="1440"/>
      </w:pPr>
      <w:r>
        <w:rPr>
          <w:noProof/>
          <w:lang w:eastAsia="ja-JP"/>
        </w:rPr>
        <w:pict w14:anchorId="59F2B512">
          <v:line id="Line 124" o:spid="_x0000_s1137" style="position:absolute;left:0;text-align:lef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0.65pt,7.2pt" to="223.25pt,2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" strokeweight="2.12mm">
            <v:stroke endarrow="block" joinstyle="miter"/>
          </v:line>
        </w:pict>
      </w:r>
    </w:p>
    <w:p w14:paraId="702C3CBE" w14:textId="77777777" w:rsidR="00F0109A" w:rsidRDefault="00655476" w:rsidP="00F0109A">
      <w:pPr>
        <w:ind w:left="1440"/>
      </w:pPr>
      <w:r>
        <w:rPr>
          <w:noProof/>
          <w:lang w:eastAsia="ja-JP"/>
        </w:rPr>
        <w:pict w14:anchorId="4F195E9D">
          <v:shape id="Text Box 118" o:spid="_x0000_s1030" type="#_x0000_t202" style="position:absolute;left:0;text-align:left;margin-left:224.5pt;margin-top:3.35pt;width:105.6pt;height:49.15pt;z-index:251636224;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" strokecolor="white" strokeweight=".5pt">
            <v:textbox style="mso-next-textbox:#Text Box 118" inset="7.45pt,3.85pt,7.45pt,3.85pt">
              <w:txbxContent>
                <w:p w14:paraId="6AC7552B" w14:textId="77777777" w:rsidR="00F0109A" w:rsidRDefault="00F0109A" w:rsidP="00F0109A">
                  <w:r>
                    <w:t xml:space="preserve">Sam left his blood on the broken window. </w:t>
                  </w:r>
                </w:p>
                <w:p w14:paraId="7C1B3C44" w14:textId="77777777" w:rsidR="00F0109A" w:rsidRDefault="00F0109A" w:rsidP="00F0109A"/>
                <w:p w14:paraId="3BE40167" w14:textId="77777777" w:rsidR="00F0109A" w:rsidRDefault="00F0109A" w:rsidP="00F0109A"/>
                <w:p w14:paraId="35169A45" w14:textId="77777777" w:rsidR="00F0109A" w:rsidRDefault="00F0109A" w:rsidP="00F0109A"/>
              </w:txbxContent>
            </v:textbox>
          </v:shape>
        </w:pict>
      </w:r>
    </w:p>
    <w:p w14:paraId="6C2342FA" w14:textId="77777777" w:rsidR="00F0109A" w:rsidRDefault="00F0109A" w:rsidP="00F0109A">
      <w:pPr>
        <w:ind w:left="1440"/>
      </w:pPr>
    </w:p>
    <w:p w14:paraId="1FCD57B3" w14:textId="77777777" w:rsidR="00F0109A" w:rsidRDefault="00F0109A" w:rsidP="00F0109A">
      <w:pPr>
        <w:ind w:left="1440"/>
      </w:pPr>
    </w:p>
    <w:p w14:paraId="23AA30A4" w14:textId="77777777" w:rsidR="00F0109A" w:rsidRDefault="00F0109A" w:rsidP="00F0109A">
      <w:pPr>
        <w:ind w:left="1440"/>
      </w:pPr>
    </w:p>
    <w:p w14:paraId="5318C969" w14:textId="77777777" w:rsidR="00F0109A" w:rsidRDefault="00655476" w:rsidP="00F0109A">
      <w:pPr>
        <w:ind w:left="1440"/>
      </w:pPr>
      <w:r>
        <w:rPr>
          <w:noProof/>
          <w:lang w:eastAsia="ja-JP"/>
        </w:rPr>
        <w:pict w14:anchorId="1B4F81A2">
          <v:line id="Line 125" o:spid="_x0000_s1136" style="position:absolute;left:0;text-align:left;flip:x;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4.9pt,1.15pt" to="257.3pt,5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" strokeweight="2.12mm">
            <v:stroke endarrow="block" joinstyle="miter"/>
          </v:line>
        </w:pict>
      </w:r>
      <w:r>
        <w:rPr>
          <w:noProof/>
          <w:lang w:eastAsia="ja-JP"/>
        </w:rPr>
        <w:pict w14:anchorId="542CDA19">
          <v:shape id="Text Box 114" o:spid="_x0000_s1031" type="#_x0000_t202" style="position:absolute;left:0;text-align:left;margin-left:-188.65pt;margin-top:2pt;width:144.6pt;height:52pt;z-index:251633152;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" strokecolor="white" strokeweight=".5pt">
            <v:textbox style="mso-next-textbox:#Text Box 114" inset="7.45pt,3.85pt,7.45pt,3.85pt">
              <w:txbxContent>
                <w:p w14:paraId="2697A231" w14:textId="77777777" w:rsidR="00F0109A" w:rsidRDefault="00F0109A" w:rsidP="00F0109A">
                  <w:r>
                    <w:t>Sam broke into the grocery store and stole money.</w:t>
                  </w:r>
                </w:p>
                <w:p w14:paraId="2235EA73" w14:textId="77777777" w:rsidR="00F0109A" w:rsidRDefault="00F0109A" w:rsidP="00F0109A"/>
                <w:p w14:paraId="096FFD8C" w14:textId="77777777" w:rsidR="00F0109A" w:rsidRDefault="00F0109A" w:rsidP="00F0109A"/>
                <w:p w14:paraId="285E8714" w14:textId="77777777" w:rsidR="00F0109A" w:rsidRDefault="00F0109A" w:rsidP="00F0109A"/>
              </w:txbxContent>
            </v:textbox>
          </v:shape>
        </w:pict>
      </w:r>
    </w:p>
    <w:p w14:paraId="78F3A612" w14:textId="77777777" w:rsidR="00F0109A" w:rsidRDefault="00F0109A" w:rsidP="00F0109A">
      <w:pPr>
        <w:ind w:left="1440"/>
      </w:pPr>
    </w:p>
    <w:p w14:paraId="3636F414" w14:textId="77777777" w:rsidR="00F0109A" w:rsidRDefault="00655476" w:rsidP="00F0109A">
      <w:pPr>
        <w:ind w:left="1440"/>
      </w:pPr>
      <w:r>
        <w:rPr>
          <w:noProof/>
          <w:lang w:eastAsia="ja-JP"/>
        </w:rPr>
        <w:pict w14:anchorId="57B7DE67">
          <v:line id="Line 132" o:spid="_x0000_s1135" style="position:absolute;left:0;text-align:left;flip:y;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1.05pt,1.75pt" to="361.65pt,4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" strokeweight="2.12mm">
            <v:stroke endarrow="block" joinstyle="miter"/>
          </v:line>
        </w:pict>
      </w:r>
    </w:p>
    <w:p w14:paraId="753E80B3" w14:textId="77777777" w:rsidR="00F0109A" w:rsidRDefault="00F0109A" w:rsidP="00F0109A">
      <w:pPr>
        <w:ind w:left="1440"/>
      </w:pPr>
    </w:p>
    <w:p w14:paraId="79DC4045" w14:textId="77777777" w:rsidR="00F0109A" w:rsidRDefault="00655476" w:rsidP="00F0109A">
      <w:pPr>
        <w:ind w:left="1440"/>
      </w:pPr>
      <w:r>
        <w:rPr>
          <w:noProof/>
          <w:lang w:eastAsia="ja-JP"/>
        </w:rPr>
        <w:pict w14:anchorId="43DBEFC8">
          <v:shape id="Text Box 113" o:spid="_x0000_s1032" type="#_x0000_t202" style="position:absolute;left:0;text-align:left;margin-left:228.05pt;margin-top:3.45pt;width:102.15pt;height:95.6pt;z-index:251632128;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" strokecolor="white" strokeweight=".5pt">
            <v:textbox style="mso-next-textbox:#Text Box 113" inset="7.45pt,3.85pt,7.45pt,3.85pt">
              <w:txbxContent>
                <w:p w14:paraId="7B4E1B1F" w14:textId="77777777" w:rsidR="00F0109A" w:rsidRDefault="00F0109A" w:rsidP="00F0109A">
                  <w:r>
                    <w:t>Sam left his fingerprint on the counter of the store while he was stealing the money.</w:t>
                  </w:r>
                </w:p>
                <w:p w14:paraId="7E736447" w14:textId="77777777" w:rsidR="00F0109A" w:rsidRDefault="00F0109A" w:rsidP="00F0109A"/>
                <w:p w14:paraId="2BDAE6EA" w14:textId="77777777" w:rsidR="00F0109A" w:rsidRDefault="00F0109A" w:rsidP="00F0109A"/>
              </w:txbxContent>
            </v:textbox>
          </v:shape>
        </w:pict>
      </w:r>
      <w:r w:rsidR="00DF5A3E">
        <w:rPr>
          <w:noProof/>
          <w:lang w:eastAsia="en-US"/>
        </w:rPr>
        <w:drawing>
          <wp:anchor distT="0" distB="0" distL="114935" distR="114935" simplePos="0" relativeHeight="251634176" behindDoc="0" locked="0" layoutInCell="1" allowOverlap="1" wp14:anchorId="678AA7BE" wp14:editId="4D5206EE">
            <wp:simplePos x="0" y="0"/>
            <wp:positionH relativeFrom="column">
              <wp:posOffset>2078355</wp:posOffset>
            </wp:positionH>
            <wp:positionV relativeFrom="paragraph">
              <wp:posOffset>-3810</wp:posOffset>
            </wp:positionV>
            <wp:extent cx="817880" cy="1333500"/>
            <wp:effectExtent l="0" t="0" r="1270" b="0"/>
            <wp:wrapNone/>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11" cstate="print">
                      <a:extLst>
                        <a:ext uri="{28A0092B-C50C-407E-A947-70E740481C1C}">
                          <a14:useLocalDpi xmlns:a14="http://schemas.microsoft.com/office/drawing/2010/main" val="0"/>
                        </a:ext>
                      </a:extLst>
                    </a:blip>
                    <a:srcRect l="21030" t="8949" b="5231"/>
                    <a:stretch>
                      <a:fillRect/>
                    </a:stretch>
                  </pic:blipFill>
                  <pic:spPr bwMode="auto">
                    <a:xfrm>
                      <a:off x="0" y="0"/>
                      <a:ext cx="817880" cy="1333500"/>
                    </a:xfrm>
                    <a:prstGeom prst="rect">
                      <a:avLst/>
                    </a:prstGeom>
                    <a:solidFill>
                      <a:srgbClr val="FFFFFF"/>
                    </a:solidFill>
                    <a:ln>
                      <a:noFill/>
                    </a:ln>
                  </pic:spPr>
                </pic:pic>
              </a:graphicData>
            </a:graphic>
          </wp:anchor>
        </w:drawing>
      </w:r>
    </w:p>
    <w:p w14:paraId="119A90FA" w14:textId="77777777" w:rsidR="00F0109A" w:rsidRDefault="00F0109A" w:rsidP="00F0109A">
      <w:pPr>
        <w:ind w:left="1440"/>
      </w:pPr>
    </w:p>
    <w:p w14:paraId="71B88EAD" w14:textId="77777777" w:rsidR="00F0109A" w:rsidRDefault="00F0109A" w:rsidP="00F0109A">
      <w:pPr>
        <w:ind w:left="1440"/>
      </w:pPr>
    </w:p>
    <w:p w14:paraId="5046641B" w14:textId="77777777" w:rsidR="00F0109A" w:rsidRDefault="00F0109A" w:rsidP="00F0109A">
      <w:pPr>
        <w:ind w:left="1440"/>
      </w:pPr>
    </w:p>
    <w:p w14:paraId="377B30F5" w14:textId="77777777" w:rsidR="00F0109A" w:rsidRDefault="00F0109A" w:rsidP="00F0109A">
      <w:pPr>
        <w:ind w:left="1440"/>
      </w:pPr>
    </w:p>
    <w:p w14:paraId="0C11F5FB" w14:textId="77777777" w:rsidR="00F0109A" w:rsidRDefault="00F0109A" w:rsidP="00F0109A">
      <w:pPr>
        <w:ind w:left="1440"/>
      </w:pPr>
    </w:p>
    <w:p w14:paraId="281662E5" w14:textId="77777777" w:rsidR="00F0109A" w:rsidRDefault="00F0109A" w:rsidP="00F0109A">
      <w:pPr>
        <w:ind w:left="1440"/>
      </w:pPr>
    </w:p>
    <w:p w14:paraId="7DDCB451" w14:textId="77777777" w:rsidR="00F0109A" w:rsidRDefault="00F0109A" w:rsidP="00F0109A">
      <w:pPr>
        <w:ind w:left="1440"/>
        <w:rPr>
          <w:b/>
        </w:rPr>
      </w:pPr>
    </w:p>
    <w:p w14:paraId="16FE926C" w14:textId="77777777" w:rsidR="00F0109A" w:rsidRDefault="00F0109A" w:rsidP="00F0109A">
      <w:pPr>
        <w:ind w:left="1440"/>
        <w:rPr>
          <w:b/>
        </w:rPr>
      </w:pPr>
    </w:p>
    <w:p w14:paraId="3F43EA9D" w14:textId="77777777" w:rsidR="00F0109A" w:rsidRDefault="00F0109A" w:rsidP="00F0109A">
      <w:pPr>
        <w:rPr>
          <w:b/>
        </w:rPr>
      </w:pPr>
    </w:p>
    <w:p w14:paraId="2B8C5769" w14:textId="77777777" w:rsidR="00F0109A" w:rsidRDefault="00F0109A" w:rsidP="00F0109A">
      <w:pPr>
        <w:rPr>
          <w:b/>
        </w:rPr>
      </w:pPr>
      <w:r>
        <w:rPr>
          <w:b/>
        </w:rPr>
        <w:t>Model B: The Defense’s explanation of what happened:</w:t>
      </w:r>
    </w:p>
    <w:p w14:paraId="420230D5" w14:textId="77777777" w:rsidR="00F0109A" w:rsidRDefault="00655476" w:rsidP="00F0109A">
      <w:pPr>
        <w:ind w:left="1440"/>
      </w:pPr>
      <w:r>
        <w:rPr>
          <w:noProof/>
          <w:lang w:eastAsia="ja-JP"/>
        </w:rPr>
        <w:pict w14:anchorId="5EE0A94F">
          <v:rect id="Rectangle 119" o:spid="_x0000_s1134" style="position:absolute;left:0;text-align:left;margin-left:3.15pt;margin-top:9pt;width:495pt;height:299.1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" strokeweight=".26mm"/>
        </w:pict>
      </w:r>
    </w:p>
    <w:p w14:paraId="6918457A" w14:textId="77777777" w:rsidR="00F0109A" w:rsidRDefault="00655476" w:rsidP="00F0109A">
      <w:pPr>
        <w:ind w:left="1440"/>
      </w:pPr>
      <w:r>
        <w:rPr>
          <w:noProof/>
          <w:lang w:eastAsia="ja-JP"/>
        </w:rPr>
        <w:pict w14:anchorId="6BCC1529">
          <v:shape id="Text Box 120" o:spid="_x0000_s1033" type="#_x0000_t202" style="position:absolute;left:0;text-align:left;margin-left:271.7pt;margin-top:2.7pt;width:128.2pt;height:104.45pt;z-index:251638272;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" strokecolor="white" strokeweight=".5pt">
            <v:textbox style="mso-next-textbox:#Text Box 120" inset="7.45pt,3.85pt,7.45pt,3.85pt">
              <w:txbxContent>
                <w:p w14:paraId="396617E4" w14:textId="77777777" w:rsidR="00F0109A" w:rsidRDefault="00F0109A" w:rsidP="00F0109A">
                  <w:r>
                    <w:t>Sam touched the counter of the store while he was buying a newspaper, leaving a fingerprint.</w:t>
                  </w:r>
                </w:p>
              </w:txbxContent>
            </v:textbox>
          </v:shape>
        </w:pict>
      </w:r>
      <w:r w:rsidR="00DF5A3E">
        <w:rPr>
          <w:noProof/>
          <w:lang w:eastAsia="en-US"/>
        </w:rPr>
        <w:drawing>
          <wp:anchor distT="0" distB="0" distL="114935" distR="114935" simplePos="0" relativeHeight="251645440" behindDoc="0" locked="0" layoutInCell="1" allowOverlap="1" wp14:anchorId="0F54C174" wp14:editId="418E46D9">
            <wp:simplePos x="0" y="0"/>
            <wp:positionH relativeFrom="column">
              <wp:posOffset>2602230</wp:posOffset>
            </wp:positionH>
            <wp:positionV relativeFrom="paragraph">
              <wp:posOffset>19050</wp:posOffset>
            </wp:positionV>
            <wp:extent cx="858520" cy="1341755"/>
            <wp:effectExtent l="0" t="0" r="0" b="0"/>
            <wp:wrapNone/>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11" cstate="print">
                      <a:extLst>
                        <a:ext uri="{28A0092B-C50C-407E-A947-70E740481C1C}">
                          <a14:useLocalDpi xmlns:a14="http://schemas.microsoft.com/office/drawing/2010/main" val="0"/>
                        </a:ext>
                      </a:extLst>
                    </a:blip>
                    <a:srcRect l="17107" t="9726" b="3923"/>
                    <a:stretch>
                      <a:fillRect/>
                    </a:stretch>
                  </pic:blipFill>
                  <pic:spPr bwMode="auto">
                    <a:xfrm>
                      <a:off x="0" y="0"/>
                      <a:ext cx="858520" cy="1341755"/>
                    </a:xfrm>
                    <a:prstGeom prst="rect">
                      <a:avLst/>
                    </a:prstGeom>
                    <a:solidFill>
                      <a:srgbClr val="FFFFFF"/>
                    </a:solidFill>
                    <a:ln>
                      <a:noFill/>
                    </a:ln>
                  </pic:spPr>
                </pic:pic>
              </a:graphicData>
            </a:graphic>
          </wp:anchor>
        </w:drawing>
      </w:r>
      <w:r w:rsidR="00DF5A3E">
        <w:rPr>
          <w:noProof/>
          <w:lang w:eastAsia="en-US"/>
        </w:rPr>
        <w:drawing>
          <wp:anchor distT="0" distB="0" distL="114935" distR="114935" simplePos="0" relativeHeight="251640320" behindDoc="0" locked="0" layoutInCell="1" allowOverlap="1" wp14:anchorId="0A40C628" wp14:editId="71FE9F68">
            <wp:simplePos x="0" y="0"/>
            <wp:positionH relativeFrom="column">
              <wp:posOffset>120015</wp:posOffset>
            </wp:positionH>
            <wp:positionV relativeFrom="paragraph">
              <wp:posOffset>34290</wp:posOffset>
            </wp:positionV>
            <wp:extent cx="1386205" cy="1386205"/>
            <wp:effectExtent l="0" t="0" r="4445" b="4445"/>
            <wp:wrapNone/>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386205" cy="1386205"/>
                    </a:xfrm>
                    <a:prstGeom prst="rect">
                      <a:avLst/>
                    </a:prstGeom>
                    <a:solidFill>
                      <a:srgbClr val="FFFFFF"/>
                    </a:solidFill>
                    <a:ln>
                      <a:noFill/>
                    </a:ln>
                  </pic:spPr>
                </pic:pic>
              </a:graphicData>
            </a:graphic>
          </wp:anchor>
        </w:drawing>
      </w:r>
    </w:p>
    <w:p w14:paraId="632E3AF3" w14:textId="77777777" w:rsidR="00F0109A" w:rsidRDefault="00F0109A" w:rsidP="00F0109A">
      <w:pPr>
        <w:ind w:left="1440"/>
      </w:pPr>
    </w:p>
    <w:p w14:paraId="7F98701D" w14:textId="77777777" w:rsidR="00F0109A" w:rsidRDefault="00F0109A" w:rsidP="00F0109A">
      <w:pPr>
        <w:ind w:left="1440"/>
      </w:pPr>
    </w:p>
    <w:p w14:paraId="161201B2" w14:textId="77777777" w:rsidR="00F0109A" w:rsidRDefault="00F0109A" w:rsidP="00F0109A">
      <w:pPr>
        <w:ind w:left="1440"/>
      </w:pPr>
    </w:p>
    <w:p w14:paraId="4BD7D890" w14:textId="77777777" w:rsidR="00F0109A" w:rsidRDefault="00F0109A" w:rsidP="00F0109A">
      <w:pPr>
        <w:ind w:left="1440"/>
      </w:pPr>
    </w:p>
    <w:p w14:paraId="329BF06B" w14:textId="77777777" w:rsidR="00F0109A" w:rsidRDefault="00655476" w:rsidP="00F0109A">
      <w:pPr>
        <w:ind w:left="1440"/>
      </w:pPr>
      <w:r>
        <w:rPr>
          <w:noProof/>
          <w:lang w:eastAsia="ja-JP"/>
        </w:rPr>
        <w:pict w14:anchorId="50363F6F">
          <v:line id="Line 126" o:spid="_x0000_s1133" style="position:absolute;left:0;text-align:lef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8.65pt,8.85pt" to="180.75pt,1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" strokeweight="2.12mm">
            <v:stroke endarrow="block" joinstyle="miter"/>
          </v:line>
        </w:pict>
      </w:r>
    </w:p>
    <w:p w14:paraId="23630620" w14:textId="77777777" w:rsidR="00F0109A" w:rsidRDefault="00F0109A" w:rsidP="00F0109A">
      <w:pPr>
        <w:ind w:left="1440"/>
      </w:pPr>
    </w:p>
    <w:p w14:paraId="28EEB784" w14:textId="77777777" w:rsidR="00F0109A" w:rsidRDefault="00DF5A3E" w:rsidP="00F0109A">
      <w:pPr>
        <w:ind w:left="1440"/>
      </w:pPr>
      <w:r>
        <w:rPr>
          <w:noProof/>
          <w:lang w:eastAsia="en-US"/>
        </w:rPr>
        <w:drawing>
          <wp:anchor distT="0" distB="0" distL="114935" distR="114935" simplePos="0" relativeHeight="251653632" behindDoc="0" locked="0" layoutInCell="1" allowOverlap="1" wp14:anchorId="4C2C5978" wp14:editId="5C7129C2">
            <wp:simplePos x="0" y="0"/>
            <wp:positionH relativeFrom="column">
              <wp:posOffset>4490720</wp:posOffset>
            </wp:positionH>
            <wp:positionV relativeFrom="paragraph">
              <wp:posOffset>40005</wp:posOffset>
            </wp:positionV>
            <wp:extent cx="1669415" cy="989965"/>
            <wp:effectExtent l="0" t="0" r="6985" b="635"/>
            <wp:wrapNone/>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69415" cy="989965"/>
                    </a:xfrm>
                    <a:prstGeom prst="rect">
                      <a:avLst/>
                    </a:prstGeom>
                    <a:solidFill>
                      <a:srgbClr val="FFFFFF"/>
                    </a:solidFill>
                    <a:ln>
                      <a:noFill/>
                    </a:ln>
                  </pic:spPr>
                </pic:pic>
              </a:graphicData>
            </a:graphic>
          </wp:anchor>
        </w:drawing>
      </w:r>
    </w:p>
    <w:p w14:paraId="69031E24" w14:textId="77777777" w:rsidR="00F0109A" w:rsidRDefault="00655476" w:rsidP="00F0109A">
      <w:pPr>
        <w:ind w:left="1440"/>
        <w:rPr>
          <w:b/>
        </w:rPr>
      </w:pPr>
      <w:r>
        <w:rPr>
          <w:noProof/>
          <w:lang w:eastAsia="ja-JP"/>
        </w:rPr>
        <w:pict w14:anchorId="7C5BD728">
          <v:line id="Line 128" o:spid="_x0000_s1132" style="position:absolute;left:0;text-align:left;flip:x;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8.05pt,5.45pt" to="248.3pt,5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" strokeweight="2.12mm">
            <v:stroke endarrow="block" joinstyle="miter"/>
          </v:line>
        </w:pict>
      </w:r>
      <w:r>
        <w:rPr>
          <w:noProof/>
          <w:lang w:eastAsia="ja-JP"/>
        </w:rPr>
        <w:pict w14:anchorId="6A5A1802">
          <v:shape id="Text Box 123" o:spid="_x0000_s1034" type="#_x0000_t202" style="position:absolute;left:0;text-align:left;margin-left:7.8pt;margin-top:1.5pt;width:135.7pt;height:57.15pt;z-index:251641344;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" stroked="f">
            <v:fill opacity="0"/>
            <v:textbox style="mso-next-textbox:#Text Box 123" inset="0,0,0,0">
              <w:txbxContent>
                <w:p w14:paraId="0B4CDEF5" w14:textId="77777777" w:rsidR="00F0109A" w:rsidRDefault="00F0109A" w:rsidP="00F0109A">
                  <w:r>
                    <w:t>Sam entered the grocery store and bought a newspaper.</w:t>
                  </w:r>
                </w:p>
                <w:p w14:paraId="1F1210C8" w14:textId="77777777" w:rsidR="00F0109A" w:rsidRDefault="00F0109A" w:rsidP="00F0109A"/>
                <w:p w14:paraId="131A8FD7" w14:textId="77777777" w:rsidR="00F0109A" w:rsidRDefault="00F0109A" w:rsidP="00F0109A"/>
                <w:p w14:paraId="7D0CF402" w14:textId="77777777" w:rsidR="00F0109A" w:rsidRDefault="00F0109A" w:rsidP="00F0109A"/>
              </w:txbxContent>
            </v:textbox>
          </v:shape>
        </w:pict>
      </w:r>
    </w:p>
    <w:p w14:paraId="37A82717" w14:textId="77777777" w:rsidR="00F0109A" w:rsidRDefault="00F0109A" w:rsidP="00F0109A">
      <w:pPr>
        <w:ind w:left="1440"/>
        <w:rPr>
          <w:b/>
        </w:rPr>
      </w:pPr>
    </w:p>
    <w:p w14:paraId="48F0794B" w14:textId="77777777" w:rsidR="00F0109A" w:rsidRDefault="00F0109A" w:rsidP="00F0109A">
      <w:pPr>
        <w:ind w:left="1440"/>
        <w:rPr>
          <w:b/>
        </w:rPr>
      </w:pPr>
    </w:p>
    <w:p w14:paraId="4C6A0737" w14:textId="77777777" w:rsidR="00F0109A" w:rsidRDefault="00655476" w:rsidP="00F0109A">
      <w:pPr>
        <w:ind w:left="1440"/>
        <w:rPr>
          <w:b/>
        </w:rPr>
      </w:pPr>
      <w:r>
        <w:rPr>
          <w:noProof/>
          <w:lang w:eastAsia="ja-JP"/>
        </w:rPr>
        <w:pict w14:anchorId="1D57F5F2">
          <v:line id="Line 133" o:spid="_x0000_s1131" style="position:absolute;left:0;text-align:left;flip:y;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6.9pt,.75pt" to="347.5pt,3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" strokeweight="2.12mm">
            <v:stroke endarrow="block" joinstyle="miter"/>
          </v:line>
        </w:pict>
      </w:r>
    </w:p>
    <w:p w14:paraId="1AA3A213" w14:textId="77777777" w:rsidR="00F0109A" w:rsidRDefault="00655476" w:rsidP="00F0109A">
      <w:pPr>
        <w:ind w:left="1440"/>
        <w:rPr>
          <w:b/>
        </w:rPr>
      </w:pPr>
      <w:r>
        <w:rPr>
          <w:noProof/>
          <w:lang w:eastAsia="ja-JP"/>
        </w:rPr>
        <w:pict w14:anchorId="528309FF">
          <v:shape id="Text Box 134" o:spid="_x0000_s1035" type="#_x0000_t202" style="position:absolute;left:0;text-align:left;margin-left:363.95pt;margin-top:12.1pt;width:119.2pt;height:64.15pt;z-index:251652608;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" strokecolor="white" strokeweight=".5pt">
            <v:textbox style="mso-next-textbox:#Text Box 134" inset="7.45pt,3.85pt,7.45pt,3.85pt">
              <w:txbxContent>
                <w:p w14:paraId="32189D98" w14:textId="77777777" w:rsidR="00F0109A" w:rsidRDefault="00F0109A" w:rsidP="00F0109A">
                  <w:r>
                    <w:t xml:space="preserve">Sam went to the races the next day with his poker winnings. </w:t>
                  </w:r>
                </w:p>
                <w:p w14:paraId="75629693" w14:textId="77777777" w:rsidR="00F0109A" w:rsidRDefault="00F0109A" w:rsidP="00F0109A"/>
                <w:p w14:paraId="623774BE" w14:textId="77777777" w:rsidR="00F0109A" w:rsidRDefault="00F0109A" w:rsidP="00F0109A"/>
                <w:p w14:paraId="04869A3C" w14:textId="77777777" w:rsidR="00F0109A" w:rsidRDefault="00F0109A" w:rsidP="00F0109A"/>
              </w:txbxContent>
            </v:textbox>
          </v:shape>
        </w:pict>
      </w:r>
    </w:p>
    <w:p w14:paraId="128D6542" w14:textId="77777777" w:rsidR="00F0109A" w:rsidRDefault="00DF5A3E" w:rsidP="00F0109A">
      <w:pPr>
        <w:ind w:left="1440"/>
      </w:pPr>
      <w:r>
        <w:rPr>
          <w:noProof/>
          <w:lang w:eastAsia="en-US"/>
        </w:rPr>
        <w:drawing>
          <wp:anchor distT="0" distB="0" distL="114935" distR="114935" simplePos="0" relativeHeight="251635200" behindDoc="0" locked="0" layoutInCell="1" allowOverlap="1" wp14:anchorId="0823679D" wp14:editId="514A9BB2">
            <wp:simplePos x="0" y="0"/>
            <wp:positionH relativeFrom="column">
              <wp:posOffset>1423035</wp:posOffset>
            </wp:positionH>
            <wp:positionV relativeFrom="paragraph">
              <wp:posOffset>31115</wp:posOffset>
            </wp:positionV>
            <wp:extent cx="1296670" cy="1305560"/>
            <wp:effectExtent l="0" t="0" r="0" b="8890"/>
            <wp:wrapNone/>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296670" cy="1305560"/>
                    </a:xfrm>
                    <a:prstGeom prst="rect">
                      <a:avLst/>
                    </a:prstGeom>
                    <a:solidFill>
                      <a:srgbClr val="FFFFFF"/>
                    </a:solidFill>
                    <a:ln>
                      <a:noFill/>
                    </a:ln>
                  </pic:spPr>
                </pic:pic>
              </a:graphicData>
            </a:graphic>
          </wp:anchor>
        </w:drawing>
      </w:r>
      <w:r w:rsidR="00655476">
        <w:rPr>
          <w:noProof/>
          <w:lang w:eastAsia="ja-JP"/>
        </w:rPr>
        <w:pict w14:anchorId="3643D534">
          <v:shape id="Text Box 121" o:spid="_x0000_s1036" type="#_x0000_t202" style="position:absolute;left:0;text-align:left;margin-left:214.1pt;margin-top:8.6pt;width:111.4pt;height:86.1pt;z-index:251639296;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" strokecolor="white" strokeweight=".5pt">
            <v:textbox style="mso-next-textbox:#Text Box 121" inset="7.45pt,3.85pt,7.45pt,3.85pt">
              <w:txbxContent>
                <w:p w14:paraId="7ADF45C8" w14:textId="77777777" w:rsidR="00F0109A" w:rsidRDefault="00F0109A" w:rsidP="00F0109A">
                  <w:r>
                    <w:t>Sam played poker with his best friend at the time the crime was committed.</w:t>
                  </w:r>
                </w:p>
                <w:p w14:paraId="6285159F" w14:textId="77777777" w:rsidR="00F0109A" w:rsidRDefault="00F0109A" w:rsidP="00F0109A"/>
                <w:p w14:paraId="269B5A4B" w14:textId="77777777" w:rsidR="00F0109A" w:rsidRDefault="00F0109A" w:rsidP="00F0109A"/>
                <w:p w14:paraId="30E3A772" w14:textId="77777777" w:rsidR="00F0109A" w:rsidRDefault="00F0109A" w:rsidP="00F0109A"/>
              </w:txbxContent>
            </v:textbox>
          </v:shape>
        </w:pict>
      </w:r>
    </w:p>
    <w:p w14:paraId="55724AD9" w14:textId="77777777" w:rsidR="00F0109A" w:rsidRDefault="00F0109A" w:rsidP="00F0109A">
      <w:pPr>
        <w:ind w:left="1440"/>
      </w:pPr>
    </w:p>
    <w:p w14:paraId="1CAE57AD" w14:textId="77777777" w:rsidR="00F0109A" w:rsidRDefault="00F0109A" w:rsidP="00F0109A">
      <w:pPr>
        <w:ind w:left="1440"/>
      </w:pPr>
    </w:p>
    <w:p w14:paraId="67665073" w14:textId="77777777" w:rsidR="00F0109A" w:rsidRDefault="00F0109A" w:rsidP="00F0109A">
      <w:pPr>
        <w:ind w:left="1440"/>
      </w:pPr>
    </w:p>
    <w:p w14:paraId="5B294C5A" w14:textId="77777777" w:rsidR="00F0109A" w:rsidRDefault="00F0109A" w:rsidP="00F0109A">
      <w:pPr>
        <w:ind w:left="1440"/>
      </w:pPr>
    </w:p>
    <w:p w14:paraId="5A630D35" w14:textId="77777777" w:rsidR="00F0109A" w:rsidRDefault="00F0109A" w:rsidP="00F0109A">
      <w:pPr>
        <w:ind w:left="1440"/>
      </w:pPr>
    </w:p>
    <w:p w14:paraId="24FE9567" w14:textId="77777777" w:rsidR="00F0109A" w:rsidRDefault="00F0109A" w:rsidP="00F0109A">
      <w:pPr>
        <w:ind w:left="1440"/>
      </w:pPr>
    </w:p>
    <w:p w14:paraId="55B66084" w14:textId="77777777" w:rsidR="00F0109A" w:rsidRDefault="00F0109A" w:rsidP="00F0109A">
      <w:pPr>
        <w:ind w:left="1440"/>
        <w:rPr>
          <w:b/>
        </w:rPr>
      </w:pPr>
    </w:p>
    <w:p w14:paraId="50A18876" w14:textId="77777777" w:rsidR="00F0109A" w:rsidRPr="00195FD2" w:rsidRDefault="00F0109A" w:rsidP="00F0109A">
      <w:pPr>
        <w:pStyle w:val="MediumGrid1-Accent21"/>
        <w:rPr>
          <w:rFonts w:ascii="Cambria" w:hAnsi="Cambria" w:cs="Calibri"/>
          <w:b/>
          <w:sz w:val="16"/>
          <w:szCs w:val="16"/>
        </w:rPr>
      </w:pPr>
      <w:r>
        <w:br w:type="page"/>
      </w:r>
      <w:r w:rsidR="00655476">
        <w:rPr>
          <w:rFonts w:ascii="Cambria" w:hAnsi="Cambria" w:cs="Calibri"/>
          <w:noProof/>
          <w:sz w:val="28"/>
          <w:szCs w:val="28"/>
          <w:lang w:eastAsia="ja-JP"/>
        </w:rPr>
        <w:lastRenderedPageBreak/>
        <w:pict w14:anchorId="6357080D">
          <v:shape id="Text Box 338" o:spid="_x0000_s1037" type="#_x0000_t202" style="position:absolute;left:0;text-align:left;margin-left:20.75pt;margin-top:340.2pt;width:140.45pt;height:129.1pt;z-index:251662848;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wrapcoords="-115 0 -115 21474 21715 21474 21715 0 -115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" strokeweight=".5pt">
            <v:textbox style="mso-next-textbox:#Text Box 338" inset="7.45pt,3.85pt,7.45pt,3.85pt">
              <w:txbxContent>
                <w:p w14:paraId="700CF43D" w14:textId="77777777" w:rsidR="00F0109A" w:rsidRDefault="00F0109A" w:rsidP="00F0109A">
                  <w:pPr>
                    <w:rPr>
                      <w:b/>
                      <w:u w:val="single"/>
                    </w:rPr>
                  </w:pPr>
                  <w:r>
                    <w:rPr>
                      <w:b/>
                      <w:u w:val="single"/>
                    </w:rPr>
                    <w:t>Evidence 1</w:t>
                  </w:r>
                </w:p>
                <w:p w14:paraId="3C02ADFD" w14:textId="77777777" w:rsidR="00F0109A" w:rsidRDefault="00F0109A" w:rsidP="00F0109A"/>
                <w:p w14:paraId="4DD9970E" w14:textId="77777777" w:rsidR="00F0109A" w:rsidRPr="00951E93" w:rsidRDefault="00F0109A" w:rsidP="00F0109A">
                  <w:pPr>
                    <w:ind w:right="36"/>
                    <w:rPr>
                      <w:rFonts w:cs="Arial"/>
                    </w:rPr>
                  </w:pPr>
                  <w:r w:rsidRPr="00951E93">
                    <w:rPr>
                      <w:rFonts w:cs="Arial"/>
                    </w:rPr>
                    <w:t xml:space="preserve">Sam was seen </w:t>
                  </w:r>
                  <w:r>
                    <w:rPr>
                      <w:rFonts w:cs="Arial"/>
                    </w:rPr>
                    <w:t xml:space="preserve">by more than 10 witnesses </w:t>
                  </w:r>
                  <w:r w:rsidRPr="00951E93">
                    <w:rPr>
                      <w:rFonts w:cs="Arial"/>
                    </w:rPr>
                    <w:t>spending a large amount of cash at the horse races the day after the robbery.</w:t>
                  </w:r>
                </w:p>
                <w:p w14:paraId="2F84CD40" w14:textId="77777777" w:rsidR="00F0109A" w:rsidRDefault="00F0109A" w:rsidP="00F0109A"/>
              </w:txbxContent>
            </v:textbox>
            <w10:wrap type="tight"/>
          </v:shape>
        </w:pict>
      </w:r>
      <w:r w:rsidRPr="00533370" w:rsidDel="00F6567B">
        <w:rPr>
          <w:rFonts w:ascii="Cambria" w:hAnsi="Cambria" w:cs="Calibri"/>
          <w:sz w:val="28"/>
          <w:szCs w:val="28"/>
        </w:rPr>
        <w:t xml:space="preserve"> </w:t>
      </w:r>
    </w:p>
    <w:p w14:paraId="5FFCEEE8" w14:textId="77777777" w:rsidR="00F0109A" w:rsidRDefault="00F0109A">
      <w:r>
        <w:t>Use the following arrows to show how the evidence relates to the different explanations:</w:t>
      </w:r>
    </w:p>
    <w:p w14:paraId="05662489" w14:textId="77777777" w:rsidR="00F0109A" w:rsidRDefault="00F0109A"/>
    <w:tbl>
      <w:tblPr>
        <w:tblW w:w="10558" w:type="dxa"/>
        <w:tblInd w:w="-10" w:type="dxa"/>
        <w:tblLayout w:type="fixed"/>
        <w:tblLook w:val="0000" w:firstRow="0" w:lastRow="0" w:firstColumn="0" w:lastColumn="0" w:noHBand="0" w:noVBand="0"/>
      </w:tblPr>
      <w:tblGrid>
        <w:gridCol w:w="2385"/>
        <w:gridCol w:w="2233"/>
        <w:gridCol w:w="5940"/>
      </w:tblGrid>
      <w:tr w:rsidR="00F0109A" w14:paraId="086E531D" w14:textId="77777777">
        <w:trPr>
          <w:trHeight w:hRule="exact" w:val="703"/>
        </w:trPr>
        <w:tc>
          <w:tcPr>
            <w:tcW w:w="2385" w:type="dxa"/>
            <w:tcBorders>
              <w:top w:val="single" w:sz="4" w:space="0" w:color="000000"/>
              <w:left w:val="single" w:sz="4" w:space="0" w:color="000000"/>
              <w:bottom w:val="single" w:sz="4" w:space="0" w:color="000000"/>
            </w:tcBorders>
          </w:tcPr>
          <w:p w14:paraId="3A943E9D" w14:textId="77777777" w:rsidR="00F0109A" w:rsidRDefault="00655476">
            <w:pPr>
              <w:snapToGrid w:val="0"/>
              <w:rPr>
                <w:sz w:val="40"/>
                <w:szCs w:val="40"/>
              </w:rPr>
            </w:pPr>
            <w:r>
              <w:rPr>
                <w:noProof/>
                <w:sz w:val="40"/>
                <w:szCs w:val="40"/>
                <w:lang w:eastAsia="ja-JP"/>
              </w:rPr>
              <w:pict w14:anchorId="1CDCC499">
                <v:group id="Group 62" o:spid="_x0000_s1128" style="position:absolute;margin-left:7.25pt;margin-top:12.75pt;width:96.75pt;height:16.1pt;z-index:251625984" coordorigin="1185,3128" coordsize="1935,3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">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59" o:spid="_x0000_s1130" type="#_x0000_t5" style="position:absolute;left:2825;top:3155;width:322;height:26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BM/QsMA&#10;AADbAAAADwAAAGRycy9kb3ducmV2LnhtbESPQWvCQBSE7wX/w/KE3urGFoNJXUUsgj30UBWa4yP7&#10;moRm3wvZ1cR/3xUKPQ4z8w2z2oyuVVfqfSNsYD5LQBGXYhuuDJxP+6clKB+QLbbCZOBGHjbrycMK&#10;cysDf9L1GCoVIexzNFCH0OVa+7Imh34mHXH0vqV3GKLsK217HCLctfo5SVLtsOG4UGNHu5rKn+PF&#10;GUiLRfaesXTF+JHy8LWT9k0KYx6n4/YVVKAx/If/2gdrIHuB+5f4A/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BM/QsMAAADbAAAADwAAAAAAAAAAAAAAAACYAgAAZHJzL2Rv&#10;d25yZXYueG1sUEsFBgAAAAAEAAQA9QAAAIgDAAAAAA==&#10;" fillcolor="black"/>
                  <v:shapetype id="_x0000_t32" coordsize="21600,21600" o:spt="32" o:oned="t" path="m,l21600,21600e" filled="f">
                    <v:path arrowok="t" fillok="f" o:connecttype="none"/>
                    <o:lock v:ext="edit" shapetype="t"/>
                  </v:shapetype>
                  <v:shape id="AutoShape 60" o:spid="_x0000_s1129" type="#_x0000_t32" style="position:absolute;left:1185;top:3285;width:166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eGP5MUAAADbAAAADwAAAGRycy9kb3ducmV2LnhtbESPQWsCMRSE7wX/Q3iCl1KzSpV2NcpW&#10;EFTwoG3vz83rJnTzst1E3f77piB4HGbmG2a+7FwtLtQG61nBaJiBIC69tlwp+HhfP72ACBFZY+2Z&#10;FPxSgOWi9zDHXPsrH+hyjJVIEA45KjAxNrmUoTTkMAx9Q5y8L986jEm2ldQtXhPc1XKcZVPp0HJa&#10;MNjQylD5fTw7Bfvt6K04GbvdHX7sfrIu6nP1+KnUoN8VMxCRungP39obreD1G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eGP5MUAAADbAAAADwAAAAAAAAAA&#10;AAAAAAChAgAAZHJzL2Rvd25yZXYueG1sUEsFBgAAAAAEAAQA+QAAAJMDAAAAAA==&#10;"/>
                </v:group>
              </w:pict>
            </w:r>
          </w:p>
          <w:p w14:paraId="6432D244" w14:textId="77777777" w:rsidR="00F0109A" w:rsidRDefault="00F0109A">
            <w:pPr>
              <w:rPr>
                <w:sz w:val="40"/>
                <w:szCs w:val="40"/>
              </w:rPr>
            </w:pPr>
          </w:p>
          <w:p w14:paraId="0CB9749D" w14:textId="77777777" w:rsidR="00F0109A" w:rsidRDefault="00F0109A">
            <w:pPr>
              <w:rPr>
                <w:sz w:val="40"/>
                <w:szCs w:val="40"/>
              </w:rPr>
            </w:pPr>
          </w:p>
          <w:p w14:paraId="41BB72D1" w14:textId="77777777" w:rsidR="00F0109A" w:rsidRDefault="00F0109A">
            <w:pPr>
              <w:rPr>
                <w:sz w:val="40"/>
                <w:szCs w:val="40"/>
              </w:rPr>
            </w:pPr>
          </w:p>
        </w:tc>
        <w:tc>
          <w:tcPr>
            <w:tcW w:w="2233" w:type="dxa"/>
            <w:tcBorders>
              <w:top w:val="single" w:sz="4" w:space="0" w:color="000000"/>
              <w:left w:val="single" w:sz="4" w:space="0" w:color="000000"/>
              <w:bottom w:val="single" w:sz="4" w:space="0" w:color="000000"/>
            </w:tcBorders>
            <w:vAlign w:val="center"/>
          </w:tcPr>
          <w:p w14:paraId="4F309637" w14:textId="77777777" w:rsidR="00F0109A" w:rsidRPr="00097BF4" w:rsidRDefault="00F0109A">
            <w:pPr>
              <w:snapToGrid w:val="0"/>
              <w:jc w:val="center"/>
              <w:rPr>
                <w:sz w:val="28"/>
                <w:szCs w:val="28"/>
              </w:rPr>
            </w:pPr>
            <w:r w:rsidRPr="00097BF4">
              <w:rPr>
                <w:sz w:val="28"/>
                <w:szCs w:val="28"/>
              </w:rPr>
              <w:t>Arrow</w:t>
            </w:r>
          </w:p>
        </w:tc>
        <w:tc>
          <w:tcPr>
            <w:tcW w:w="5940" w:type="dxa"/>
            <w:tcBorders>
              <w:top w:val="single" w:sz="4" w:space="0" w:color="000000"/>
              <w:left w:val="single" w:sz="4" w:space="0" w:color="000000"/>
              <w:bottom w:val="single" w:sz="4" w:space="0" w:color="000000"/>
              <w:right w:val="single" w:sz="4" w:space="0" w:color="000000"/>
            </w:tcBorders>
            <w:vAlign w:val="center"/>
          </w:tcPr>
          <w:p w14:paraId="15FF911A" w14:textId="77777777" w:rsidR="00F0109A" w:rsidRPr="00097BF4" w:rsidRDefault="00F0109A" w:rsidP="00F0109A">
            <w:pPr>
              <w:snapToGrid w:val="0"/>
              <w:jc w:val="center"/>
              <w:rPr>
                <w:sz w:val="28"/>
                <w:szCs w:val="28"/>
              </w:rPr>
            </w:pPr>
            <w:r w:rsidRPr="00097BF4">
              <w:rPr>
                <w:sz w:val="28"/>
                <w:szCs w:val="28"/>
              </w:rPr>
              <w:t xml:space="preserve">The evidence </w:t>
            </w:r>
            <w:r w:rsidRPr="00097BF4">
              <w:rPr>
                <w:sz w:val="28"/>
                <w:szCs w:val="28"/>
                <w:u w:val="single"/>
              </w:rPr>
              <w:t>supports</w:t>
            </w:r>
            <w:r w:rsidRPr="00097BF4">
              <w:rPr>
                <w:sz w:val="28"/>
                <w:szCs w:val="28"/>
              </w:rPr>
              <w:t xml:space="preserve"> the model </w:t>
            </w:r>
          </w:p>
        </w:tc>
      </w:tr>
      <w:tr w:rsidR="00F0109A" w14:paraId="6F56A03B" w14:textId="77777777">
        <w:trPr>
          <w:trHeight w:hRule="exact" w:val="802"/>
        </w:trPr>
        <w:tc>
          <w:tcPr>
            <w:tcW w:w="2385" w:type="dxa"/>
            <w:tcBorders>
              <w:left w:val="single" w:sz="4" w:space="0" w:color="000000"/>
              <w:bottom w:val="single" w:sz="4" w:space="0" w:color="000000"/>
            </w:tcBorders>
          </w:tcPr>
          <w:p w14:paraId="0B7729A6" w14:textId="77777777" w:rsidR="00F0109A" w:rsidRDefault="00655476">
            <w:pPr>
              <w:snapToGrid w:val="0"/>
              <w:rPr>
                <w:sz w:val="40"/>
                <w:szCs w:val="40"/>
              </w:rPr>
            </w:pPr>
            <w:r>
              <w:rPr>
                <w:noProof/>
                <w:lang w:eastAsia="ja-JP"/>
              </w:rPr>
              <w:pict w14:anchorId="5C6EEE4F">
                <v:group id="Group 70" o:spid="_x0000_s1124" style="position:absolute;margin-left:8.75pt;margin-top:9.5pt;width:96.75pt;height:16.1pt;z-index:251627008;mso-position-horizontal-relative:text;mso-position-vertical-relative:text" coordorigin="1317,4973" coordsize="1935,3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">
                  <v:shape id="AutoShape 64" o:spid="_x0000_s1127" type="#_x0000_t5" style="position:absolute;left:2957;top:5000;width:322;height:26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KedcMA&#10;AADbAAAADwAAAGRycy9kb3ducmV2LnhtbESPQWvCQBSE74L/YXlCb7qx0GBSVymKoIceqoI5PrKv&#10;SWj2vZDdmvjvu4VCj8PMfMOst6Nr1Z163wgbWC4SUMSl2IYrA9fLYb4C5QOyxVaYDDzIw3Yznawx&#10;tzLwB93PoVIRwj5HA3UIXa61L2ty6BfSEUfvU3qHIcq+0rbHIcJdq5+TJNUOG44LNXa0q6n8On87&#10;A2nxkp0ylq4Y31Mebjtp91IY8zQb315BBRrDf/ivfbQGVhn8fok/QG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CKedcMAAADbAAAADwAAAAAAAAAAAAAAAACYAgAAZHJzL2Rv&#10;d25yZXYueG1sUEsFBgAAAAAEAAQA9QAAAIgDAAAAAA==&#10;" fillcolor="black"/>
                  <v:shape id="AutoShape 65" o:spid="_x0000_s1126" type="#_x0000_t32" style="position:absolute;left:1317;top:5070;width:166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tqJ58EAAADbAAAADwAAAGRycy9kb3ducmV2LnhtbERPTWsCMRC9C/0PYQpeRLMKFrs1yioI&#10;WvCg1vt0M92EbibrJur675tDwePjfc+XnavFjdpgPSsYjzIQxKXXlisFX6fNcAYiRGSNtWdS8KAA&#10;y8VLb4659nc+0O0YK5FCOOSowMTY5FKG0pDDMPINceJ+fOswJthWUrd4T+GulpMse5MOLacGgw2t&#10;DZW/x6tTsN+NV8W3sbvPw8Xup5uivlaDs1L91674ABGpi0/xv3urFbyn9elL+gFy8Q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G2onnwQAAANsAAAAPAAAAAAAAAAAAAAAA&#10;AKECAABkcnMvZG93bnJldi54bWxQSwUGAAAAAAQABAD5AAAAjwMAAAAA&#10;"/>
                  <v:shape id="AutoShape 66" o:spid="_x0000_s1125" type="#_x0000_t32" style="position:absolute;left:1317;top:5175;width:166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ZYsfMUAAADbAAAADwAAAGRycy9kb3ducmV2LnhtbESPT2sCMRTE7wW/Q3gFL0WzK1jqapS1&#10;IGjBg396f908N6Gbl+0m6vbbN4VCj8PM/IZZrHrXiBt1wXpWkI8zEMSV15ZrBefTZvQCIkRkjY1n&#10;UvBNAVbLwcMCC+3vfKDbMdYiQTgUqMDE2BZShsqQwzD2LXHyLr5zGJPsaqk7vCe4a+Qky56lQ8tp&#10;wWBLr4aqz+PVKdjv8nX5Yezu7fBl99NN2Vzrp3elho99OQcRqY//4b/2ViuY5fD7Jf0Auf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ZYsfMUAAADbAAAADwAAAAAAAAAA&#10;AAAAAAChAgAAZHJzL2Rvd25yZXYueG1sUEsFBgAAAAAEAAQA+QAAAJMDAAAAAA==&#10;"/>
                </v:group>
              </w:pict>
            </w:r>
          </w:p>
          <w:p w14:paraId="75857BED" w14:textId="77777777" w:rsidR="00F0109A" w:rsidRDefault="00F0109A">
            <w:pPr>
              <w:rPr>
                <w:sz w:val="40"/>
                <w:szCs w:val="40"/>
              </w:rPr>
            </w:pPr>
          </w:p>
          <w:p w14:paraId="1CF01CE6" w14:textId="77777777" w:rsidR="00F0109A" w:rsidRDefault="00F0109A">
            <w:pPr>
              <w:rPr>
                <w:sz w:val="40"/>
                <w:szCs w:val="40"/>
              </w:rPr>
            </w:pPr>
          </w:p>
          <w:p w14:paraId="42916950" w14:textId="77777777" w:rsidR="00F0109A" w:rsidRDefault="00F0109A">
            <w:pPr>
              <w:rPr>
                <w:sz w:val="40"/>
                <w:szCs w:val="40"/>
              </w:rPr>
            </w:pPr>
          </w:p>
        </w:tc>
        <w:tc>
          <w:tcPr>
            <w:tcW w:w="2233" w:type="dxa"/>
            <w:tcBorders>
              <w:left w:val="single" w:sz="4" w:space="0" w:color="000000"/>
              <w:bottom w:val="single" w:sz="4" w:space="0" w:color="000000"/>
            </w:tcBorders>
            <w:vAlign w:val="center"/>
          </w:tcPr>
          <w:p w14:paraId="5F820005" w14:textId="77777777" w:rsidR="00F0109A" w:rsidRPr="00097BF4" w:rsidRDefault="00F0109A">
            <w:pPr>
              <w:snapToGrid w:val="0"/>
              <w:jc w:val="center"/>
              <w:rPr>
                <w:sz w:val="28"/>
                <w:szCs w:val="28"/>
              </w:rPr>
            </w:pPr>
            <w:r w:rsidRPr="00097BF4">
              <w:rPr>
                <w:sz w:val="28"/>
                <w:szCs w:val="28"/>
              </w:rPr>
              <w:t>Double Arrow</w:t>
            </w:r>
          </w:p>
        </w:tc>
        <w:tc>
          <w:tcPr>
            <w:tcW w:w="5940" w:type="dxa"/>
            <w:tcBorders>
              <w:left w:val="single" w:sz="4" w:space="0" w:color="000000"/>
              <w:bottom w:val="single" w:sz="4" w:space="0" w:color="000000"/>
              <w:right w:val="single" w:sz="4" w:space="0" w:color="000000"/>
            </w:tcBorders>
            <w:vAlign w:val="center"/>
          </w:tcPr>
          <w:p w14:paraId="1947B77B" w14:textId="77777777" w:rsidR="00F0109A" w:rsidRPr="00097BF4" w:rsidRDefault="00F0109A" w:rsidP="00F0109A">
            <w:pPr>
              <w:snapToGrid w:val="0"/>
              <w:jc w:val="center"/>
              <w:rPr>
                <w:sz w:val="28"/>
                <w:szCs w:val="28"/>
              </w:rPr>
            </w:pPr>
            <w:r w:rsidRPr="00097BF4">
              <w:rPr>
                <w:sz w:val="28"/>
                <w:szCs w:val="28"/>
              </w:rPr>
              <w:t xml:space="preserve">The evidence </w:t>
            </w:r>
            <w:r w:rsidRPr="00097BF4">
              <w:rPr>
                <w:sz w:val="28"/>
                <w:szCs w:val="28"/>
                <w:u w:val="single"/>
              </w:rPr>
              <w:t>strongly supports</w:t>
            </w:r>
            <w:r w:rsidRPr="00097BF4">
              <w:rPr>
                <w:sz w:val="28"/>
                <w:szCs w:val="28"/>
              </w:rPr>
              <w:t xml:space="preserve"> the model</w:t>
            </w:r>
          </w:p>
        </w:tc>
      </w:tr>
      <w:tr w:rsidR="00F0109A" w14:paraId="29F3AD86" w14:textId="77777777">
        <w:trPr>
          <w:trHeight w:hRule="exact" w:val="730"/>
        </w:trPr>
        <w:tc>
          <w:tcPr>
            <w:tcW w:w="2385" w:type="dxa"/>
            <w:tcBorders>
              <w:left w:val="single" w:sz="4" w:space="0" w:color="000000"/>
              <w:bottom w:val="single" w:sz="4" w:space="0" w:color="000000"/>
            </w:tcBorders>
          </w:tcPr>
          <w:p w14:paraId="694DDA43" w14:textId="77777777" w:rsidR="00156EB0" w:rsidRPr="00156EB0" w:rsidRDefault="00156EB0" w:rsidP="00F0109A">
            <w:pPr>
              <w:snapToGrid w:val="0"/>
              <w:rPr>
                <w:sz w:val="10"/>
                <w:szCs w:val="10"/>
              </w:rPr>
            </w:pPr>
          </w:p>
          <w:p w14:paraId="6ABB2CA8" w14:textId="77777777" w:rsidR="00F0109A" w:rsidRDefault="00655476" w:rsidP="00F0109A">
            <w:pPr>
              <w:snapToGrid w:val="0"/>
              <w:rPr>
                <w:sz w:val="40"/>
                <w:szCs w:val="40"/>
              </w:rPr>
            </w:pPr>
            <w:r>
              <w:rPr>
                <w:noProof/>
                <w:sz w:val="16"/>
                <w:szCs w:val="16"/>
                <w:lang w:eastAsia="ja-JP"/>
              </w:rPr>
              <w:pict w14:anchorId="26B9268A">
                <v:group id="Group 67" o:spid="_x0000_s1121" style="position:absolute;margin-left:7.25pt;margin-top:3.05pt;width:96.75pt;height:16.1pt;z-index:251628032" coordorigin="1185,3128" coordsize="1935,3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">
                  <v:shape id="AutoShape 68" o:spid="_x0000_s1123" type="#_x0000_t5" style="position:absolute;left:2825;top:3155;width:322;height:26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0KB8MA&#10;AADbAAAADwAAAGRycy9kb3ducmV2LnhtbESPQWvCQBSE7wX/w/IKvdVNhQZNXYNECu3BQ1Uwx0f2&#10;NQlm3wvZ1aT/3i0Uehxm5htmnU+uUzcafCts4GWegCKuxLZcGzgd35+XoHxAttgJk4Ef8pBvZg9r&#10;zKyM/EW3Q6hVhLDP0EATQp9p7auGHPq59MTR+5bBYYhyqLUdcIxw1+lFkqTaYctxocGeioaqy+Hq&#10;DKTl6+pzxdKX0z7l8VxIt5PSmKfHafsGKtAU/sN/7Q9rYJnC75f4A/Tm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b0KB8MAAADbAAAADwAAAAAAAAAAAAAAAACYAgAAZHJzL2Rv&#10;d25yZXYueG1sUEsFBgAAAAAEAAQA9QAAAIgDAAAAAA==&#10;" fillcolor="black"/>
                  <v:shape id="AutoShape 69" o:spid="_x0000_s1122" type="#_x0000_t32" style="position:absolute;left:1185;top:3285;width:166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OqHTsQAAADbAAAADwAAAGRycy9kb3ducmV2LnhtbESPQWsCMRSE7wX/Q3iFXkrNWqiV1Shr&#10;QaiCB229PzfPTejmZbuJuv57Iwgeh5n5hpnMOleLE7XBelYw6GcgiEuvLVcKfn8WbyMQISJrrD2T&#10;ggsFmE17TxPMtT/zhk7bWIkE4ZCjAhNjk0sZSkMOQ983xMk7+NZhTLKtpG7xnOCulu9ZNpQOLacF&#10;gw19GSr/tkenYL0czIu9scvV5t+uPxZFfaxed0q9PHfFGESkLj7C9/a3VjD6hNuX9APk9Ao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M6odOxAAAANsAAAAPAAAAAAAAAAAA&#10;AAAAAKECAABkcnMvZG93bnJldi54bWxQSwUGAAAAAAQABAD5AAAAkgMAAAAA&#10;"/>
                </v:group>
              </w:pict>
            </w:r>
            <w:r w:rsidR="00F0109A">
              <w:rPr>
                <w:sz w:val="40"/>
                <w:szCs w:val="40"/>
              </w:rPr>
              <w:t xml:space="preserve">         X</w:t>
            </w:r>
          </w:p>
          <w:p w14:paraId="29AD0D96" w14:textId="77777777" w:rsidR="00F0109A" w:rsidRDefault="00F0109A">
            <w:pPr>
              <w:rPr>
                <w:sz w:val="40"/>
                <w:szCs w:val="40"/>
              </w:rPr>
            </w:pPr>
          </w:p>
          <w:p w14:paraId="6EEF0430" w14:textId="77777777" w:rsidR="00F0109A" w:rsidRDefault="00F0109A">
            <w:pPr>
              <w:rPr>
                <w:sz w:val="40"/>
                <w:szCs w:val="40"/>
              </w:rPr>
            </w:pPr>
          </w:p>
        </w:tc>
        <w:tc>
          <w:tcPr>
            <w:tcW w:w="2233" w:type="dxa"/>
            <w:tcBorders>
              <w:left w:val="single" w:sz="4" w:space="0" w:color="000000"/>
              <w:bottom w:val="single" w:sz="4" w:space="0" w:color="000000"/>
            </w:tcBorders>
            <w:vAlign w:val="center"/>
          </w:tcPr>
          <w:p w14:paraId="62809754" w14:textId="77777777" w:rsidR="00F0109A" w:rsidRPr="00097BF4" w:rsidRDefault="00F0109A">
            <w:pPr>
              <w:snapToGrid w:val="0"/>
              <w:jc w:val="center"/>
              <w:rPr>
                <w:sz w:val="28"/>
                <w:szCs w:val="28"/>
              </w:rPr>
            </w:pPr>
            <w:r w:rsidRPr="00097BF4">
              <w:rPr>
                <w:sz w:val="28"/>
                <w:szCs w:val="28"/>
              </w:rPr>
              <w:t>Crossed  Arrow</w:t>
            </w:r>
          </w:p>
        </w:tc>
        <w:tc>
          <w:tcPr>
            <w:tcW w:w="5940" w:type="dxa"/>
            <w:tcBorders>
              <w:left w:val="single" w:sz="4" w:space="0" w:color="000000"/>
              <w:bottom w:val="single" w:sz="4" w:space="0" w:color="000000"/>
              <w:right w:val="single" w:sz="4" w:space="0" w:color="000000"/>
            </w:tcBorders>
            <w:vAlign w:val="center"/>
          </w:tcPr>
          <w:p w14:paraId="7A3A4EF3" w14:textId="77777777" w:rsidR="00F0109A" w:rsidRPr="00097BF4" w:rsidRDefault="00F0109A" w:rsidP="00F0109A">
            <w:pPr>
              <w:snapToGrid w:val="0"/>
              <w:jc w:val="center"/>
              <w:rPr>
                <w:sz w:val="28"/>
                <w:szCs w:val="28"/>
              </w:rPr>
            </w:pPr>
            <w:r w:rsidRPr="00097BF4">
              <w:rPr>
                <w:sz w:val="28"/>
                <w:szCs w:val="28"/>
              </w:rPr>
              <w:t xml:space="preserve">The evidence </w:t>
            </w:r>
            <w:r w:rsidRPr="00097BF4">
              <w:rPr>
                <w:sz w:val="28"/>
                <w:szCs w:val="28"/>
                <w:u w:val="single"/>
              </w:rPr>
              <w:t>contradicts</w:t>
            </w:r>
            <w:r w:rsidRPr="00097BF4">
              <w:rPr>
                <w:sz w:val="28"/>
                <w:szCs w:val="28"/>
              </w:rPr>
              <w:t xml:space="preserve"> the model</w:t>
            </w:r>
          </w:p>
        </w:tc>
      </w:tr>
      <w:tr w:rsidR="00F0109A" w14:paraId="3B808743" w14:textId="77777777">
        <w:trPr>
          <w:trHeight w:hRule="exact" w:val="802"/>
        </w:trPr>
        <w:tc>
          <w:tcPr>
            <w:tcW w:w="2385" w:type="dxa"/>
            <w:tcBorders>
              <w:left w:val="single" w:sz="4" w:space="0" w:color="000000"/>
              <w:bottom w:val="single" w:sz="4" w:space="0" w:color="000000"/>
            </w:tcBorders>
          </w:tcPr>
          <w:p w14:paraId="0454C13B" w14:textId="77777777" w:rsidR="00F0109A" w:rsidRDefault="00F0109A" w:rsidP="00F0109A">
            <w:pPr>
              <w:snapToGrid w:val="0"/>
              <w:rPr>
                <w:sz w:val="16"/>
                <w:szCs w:val="16"/>
              </w:rPr>
            </w:pPr>
          </w:p>
          <w:p w14:paraId="428595DA" w14:textId="77777777" w:rsidR="00F0109A" w:rsidRDefault="00655476" w:rsidP="00F0109A">
            <w:pPr>
              <w:rPr>
                <w:sz w:val="40"/>
                <w:szCs w:val="40"/>
              </w:rPr>
            </w:pPr>
            <w:r>
              <w:rPr>
                <w:noProof/>
                <w:sz w:val="40"/>
                <w:szCs w:val="40"/>
                <w:lang w:eastAsia="ja-JP"/>
              </w:rPr>
              <w:pict w14:anchorId="28084DCE">
                <v:group id="Group 71" o:spid="_x0000_s1117" style="position:absolute;margin-left:8.75pt;margin-top:2.45pt;width:96.75pt;height:16.1pt;z-index:251629056" coordorigin="1317,4973" coordsize="1935,3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">
                  <v:shape id="AutoShape 72" o:spid="_x0000_s1120" type="#_x0000_t5" style="position:absolute;left:2957;top:5000;width:322;height:26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YMBMMA&#10;AADbAAAADwAAAGRycy9kb3ducmV2LnhtbESPQWvCQBSE74L/YXlCb7pRaNDoKqIU6qGH2oI5PrLP&#10;JJh9L2RXE/99t1DocZiZb5jNbnCNelDna2ED81kCirgQW3Np4PvrbboE5QOyxUaYDDzJw247Hm0w&#10;s9LzJz3OoVQRwj5DA1UIbaa1Lypy6GfSEkfvKp3DEGVXatthH+Gu0YskSbXDmuNChS0dKipu57sz&#10;kOavq9OKpc2Hj5T7y0Gao+TGvEyG/RpUoCH8h//a79bAcgG/X+IP0N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oYMBMMAAADbAAAADwAAAAAAAAAAAAAAAACYAgAAZHJzL2Rv&#10;d25yZXYueG1sUEsFBgAAAAAEAAQA9QAAAIgDAAAAAA==&#10;" fillcolor="black"/>
                  <v:shape id="AutoShape 73" o:spid="_x0000_s1119" type="#_x0000_t32" style="position:absolute;left:1317;top:5070;width:166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9GBTcQAAADbAAAADwAAAGRycy9kb3ducmV2LnhtbESPQWsCMRSE7wX/Q3iFXkrN2mKR1Shr&#10;QaiCB229PzfPTejmZbuJuv57Iwgeh5n5hpnMOleLE7XBelYw6GcgiEuvLVcKfn8WbyMQISJrrD2T&#10;ggsFmE17TxPMtT/zhk7bWIkE4ZCjAhNjk0sZSkMOQ983xMk7+NZhTLKtpG7xnOCulu9Z9ikdWk4L&#10;Bhv6MlT+bY9OwXo5mBd7Y5erzb9dDxdFfaxed0q9PHfFGESkLj7C9/a3VjD6gNuX9APk9Ao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z0YFNxAAAANsAAAAPAAAAAAAAAAAA&#10;AAAAAKECAABkcnMvZG93bnJldi54bWxQSwUGAAAAAAQABAD5AAAAkgMAAAAA&#10;"/>
                  <v:shape id="AutoShape 74" o:spid="_x0000_s1118" type="#_x0000_t32" style="position:absolute;left:1317;top:5175;width:166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DgZOcQAAADbAAAADwAAAGRycy9kb3ducmV2LnhtbESPQWsCMRSE7wX/Q3iFXkrNWmqR1Shr&#10;QaiCB229PzfPTejmZbuJuv57Iwgeh5n5hpnMOleLE7XBelYw6GcgiEuvLVcKfn8WbyMQISJrrD2T&#10;ggsFmE17TxPMtT/zhk7bWIkE4ZCjAhNjk0sZSkMOQ983xMk7+NZhTLKtpG7xnOCulu9Z9ikdWk4L&#10;Bhv6MlT+bY9OwXo5mBd7Y5erzb9dDxdFfaxed0q9PHfFGESkLj7C9/a3VjD6gNuX9APk9Ao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8OBk5xAAAANsAAAAPAAAAAAAAAAAA&#10;AAAAAKECAABkcnMvZG93bnJldi54bWxQSwUGAAAAAAQABAD5AAAAkgMAAAAA&#10;"/>
                </v:group>
              </w:pict>
            </w:r>
            <w:r w:rsidR="00F0109A">
              <w:rPr>
                <w:sz w:val="40"/>
                <w:szCs w:val="40"/>
              </w:rPr>
              <w:t xml:space="preserve">         X</w:t>
            </w:r>
          </w:p>
          <w:p w14:paraId="19D2A67D" w14:textId="77777777" w:rsidR="00F0109A" w:rsidRDefault="00F0109A" w:rsidP="00F0109A">
            <w:pPr>
              <w:rPr>
                <w:sz w:val="40"/>
                <w:szCs w:val="40"/>
              </w:rPr>
            </w:pPr>
          </w:p>
          <w:p w14:paraId="4149B82A" w14:textId="77777777" w:rsidR="00F0109A" w:rsidRDefault="00F0109A" w:rsidP="00F0109A">
            <w:pPr>
              <w:rPr>
                <w:sz w:val="40"/>
                <w:szCs w:val="40"/>
              </w:rPr>
            </w:pPr>
          </w:p>
        </w:tc>
        <w:tc>
          <w:tcPr>
            <w:tcW w:w="2233" w:type="dxa"/>
            <w:tcBorders>
              <w:left w:val="single" w:sz="4" w:space="0" w:color="000000"/>
              <w:bottom w:val="single" w:sz="4" w:space="0" w:color="000000"/>
            </w:tcBorders>
            <w:vAlign w:val="center"/>
          </w:tcPr>
          <w:p w14:paraId="442B0A49" w14:textId="77777777" w:rsidR="00F0109A" w:rsidRPr="00097BF4" w:rsidRDefault="00F0109A" w:rsidP="00F0109A">
            <w:pPr>
              <w:snapToGrid w:val="0"/>
              <w:jc w:val="center"/>
              <w:rPr>
                <w:sz w:val="28"/>
                <w:szCs w:val="28"/>
              </w:rPr>
            </w:pPr>
            <w:r w:rsidRPr="00097BF4">
              <w:rPr>
                <w:sz w:val="28"/>
                <w:szCs w:val="28"/>
              </w:rPr>
              <w:t>Double Crossed  Arrow</w:t>
            </w:r>
          </w:p>
        </w:tc>
        <w:tc>
          <w:tcPr>
            <w:tcW w:w="5940" w:type="dxa"/>
            <w:tcBorders>
              <w:left w:val="single" w:sz="4" w:space="0" w:color="000000"/>
              <w:bottom w:val="single" w:sz="4" w:space="0" w:color="000000"/>
              <w:right w:val="single" w:sz="4" w:space="0" w:color="000000"/>
            </w:tcBorders>
            <w:vAlign w:val="center"/>
          </w:tcPr>
          <w:p w14:paraId="423662FE" w14:textId="77777777" w:rsidR="00F0109A" w:rsidRPr="00097BF4" w:rsidRDefault="00F0109A" w:rsidP="00F0109A">
            <w:pPr>
              <w:snapToGrid w:val="0"/>
              <w:jc w:val="center"/>
              <w:rPr>
                <w:sz w:val="28"/>
                <w:szCs w:val="28"/>
              </w:rPr>
            </w:pPr>
            <w:r w:rsidRPr="00097BF4">
              <w:rPr>
                <w:sz w:val="28"/>
                <w:szCs w:val="28"/>
              </w:rPr>
              <w:t xml:space="preserve">The evidence </w:t>
            </w:r>
            <w:r w:rsidRPr="00097BF4">
              <w:rPr>
                <w:sz w:val="28"/>
                <w:szCs w:val="28"/>
                <w:u w:val="single"/>
              </w:rPr>
              <w:t>strongly contradicts</w:t>
            </w:r>
            <w:r w:rsidRPr="00097BF4">
              <w:rPr>
                <w:b/>
                <w:sz w:val="28"/>
                <w:szCs w:val="28"/>
              </w:rPr>
              <w:t xml:space="preserve"> </w:t>
            </w:r>
            <w:r w:rsidRPr="00097BF4">
              <w:rPr>
                <w:sz w:val="28"/>
                <w:szCs w:val="28"/>
              </w:rPr>
              <w:t>the model</w:t>
            </w:r>
          </w:p>
        </w:tc>
      </w:tr>
      <w:tr w:rsidR="00F0109A" w14:paraId="6852558E" w14:textId="77777777">
        <w:trPr>
          <w:trHeight w:hRule="exact" w:val="640"/>
        </w:trPr>
        <w:tc>
          <w:tcPr>
            <w:tcW w:w="2385" w:type="dxa"/>
            <w:tcBorders>
              <w:left w:val="single" w:sz="4" w:space="0" w:color="000000"/>
              <w:bottom w:val="single" w:sz="4" w:space="0" w:color="000000"/>
            </w:tcBorders>
          </w:tcPr>
          <w:p w14:paraId="4CD1D8C6" w14:textId="77777777" w:rsidR="00F0109A" w:rsidRDefault="00655476">
            <w:pPr>
              <w:snapToGrid w:val="0"/>
              <w:rPr>
                <w:sz w:val="40"/>
                <w:szCs w:val="40"/>
              </w:rPr>
            </w:pPr>
            <w:r>
              <w:rPr>
                <w:noProof/>
                <w:sz w:val="40"/>
                <w:szCs w:val="40"/>
                <w:lang w:eastAsia="ja-JP"/>
              </w:rPr>
              <w:pict w14:anchorId="619DB139">
                <v:group id="Group 81" o:spid="_x0000_s1114" style="position:absolute;margin-left:7.25pt;margin-top:11.1pt;width:98.25pt;height:16.1pt;z-index:251630080;mso-position-horizontal-relative:text;mso-position-vertical-relative:text" coordorigin="1287,6623" coordsize="1965,3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">
                  <v:line id="Line 57" o:spid="_x0000_s1116" style="position:absolute;visibility:visible;mso-wrap-style:square" from="1287,6795" to="3090,67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3LSKMQAAADbAAAADwAAAGRycy9kb3ducmV2LnhtbESP3WoCMRSE7wt9h3AKvatZS9V2u1GK&#10;IIhFRCv09rA5+1M3JyGJur59IwheDjPzDVPMetOJE/nQWlYwHGQgiEurW64V7H8WL+8gQkTW2Fkm&#10;BRcKMJs+PhSYa3vmLZ12sRYJwiFHBU2MLpcylA0ZDAPriJNXWW8wJulrqT2eE9x08jXLxtJgy2mh&#10;QUfzhsrD7mgU/G7cxo/26+EkfvuD/TMr91atlHp+6r8+QUTq4z18ay+1gskHXL+kHyC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zctIoxAAAANsAAAAPAAAAAAAAAAAA&#10;AAAAAKECAABkcnMvZG93bnJldi54bWxQSwUGAAAAAAQABAD5AAAAkgMAAAAA&#10;" strokeweight=".26mm">
                    <v:stroke dashstyle="dash" endarrow="block" joinstyle="miter"/>
                  </v:line>
                  <v:shape id="AutoShape 80" o:spid="_x0000_s1115" type="#_x0000_t5" style="position:absolute;left:2957;top:6650;width:322;height:26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g36MAA&#10;AADbAAAADwAAAGRycy9kb3ducmV2LnhtbERPTWvCQBC9F/oflil4q5sWGjS6CcUi1EMP2oI5Dtkx&#10;CWZnQnY18d+7h4LHx/teF5Pr1JUG3wobeJsnoIgrsS3XBv5+t68LUD4gW+yEycCNPBT589MaMysj&#10;7+l6CLWKIewzNNCE0Gda+6ohh34uPXHkTjI4DBEOtbYDjjHcdfo9SVLtsOXY0GBPm4aq8+HiDKTl&#10;x3K3ZOnL6Sfl8biR7ktKY2Yv0+cKVKApPMT/7m9rYBHXxy/xB+j8D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Rg36MAAAADbAAAADwAAAAAAAAAAAAAAAACYAgAAZHJzL2Rvd25y&#10;ZXYueG1sUEsFBgAAAAAEAAQA9QAAAIUDAAAAAA==&#10;" fillcolor="black"/>
                </v:group>
              </w:pict>
            </w:r>
          </w:p>
          <w:p w14:paraId="2976100E" w14:textId="77777777" w:rsidR="00F0109A" w:rsidRDefault="00F0109A">
            <w:pPr>
              <w:rPr>
                <w:sz w:val="40"/>
                <w:szCs w:val="40"/>
              </w:rPr>
            </w:pPr>
          </w:p>
          <w:p w14:paraId="3152A0AF" w14:textId="77777777" w:rsidR="00F0109A" w:rsidRDefault="00F0109A">
            <w:pPr>
              <w:rPr>
                <w:sz w:val="40"/>
                <w:szCs w:val="40"/>
              </w:rPr>
            </w:pPr>
          </w:p>
          <w:p w14:paraId="49EB2ADF" w14:textId="77777777" w:rsidR="00F0109A" w:rsidRDefault="00F0109A">
            <w:pPr>
              <w:rPr>
                <w:sz w:val="40"/>
                <w:szCs w:val="40"/>
              </w:rPr>
            </w:pPr>
          </w:p>
        </w:tc>
        <w:tc>
          <w:tcPr>
            <w:tcW w:w="2233" w:type="dxa"/>
            <w:tcBorders>
              <w:left w:val="single" w:sz="4" w:space="0" w:color="000000"/>
              <w:bottom w:val="single" w:sz="4" w:space="0" w:color="000000"/>
            </w:tcBorders>
            <w:vAlign w:val="center"/>
          </w:tcPr>
          <w:p w14:paraId="5DD889EC" w14:textId="77777777" w:rsidR="00F0109A" w:rsidRPr="00097BF4" w:rsidRDefault="00F0109A">
            <w:pPr>
              <w:snapToGrid w:val="0"/>
              <w:jc w:val="center"/>
              <w:rPr>
                <w:sz w:val="28"/>
                <w:szCs w:val="28"/>
              </w:rPr>
            </w:pPr>
            <w:r w:rsidRPr="00097BF4">
              <w:rPr>
                <w:sz w:val="28"/>
                <w:szCs w:val="28"/>
              </w:rPr>
              <w:t>Dashed Arrow</w:t>
            </w:r>
          </w:p>
        </w:tc>
        <w:tc>
          <w:tcPr>
            <w:tcW w:w="5940" w:type="dxa"/>
            <w:tcBorders>
              <w:left w:val="single" w:sz="4" w:space="0" w:color="000000"/>
              <w:bottom w:val="single" w:sz="4" w:space="0" w:color="000000"/>
              <w:right w:val="single" w:sz="4" w:space="0" w:color="000000"/>
            </w:tcBorders>
            <w:vAlign w:val="center"/>
          </w:tcPr>
          <w:p w14:paraId="57300590" w14:textId="77777777" w:rsidR="00F0109A" w:rsidRPr="00097BF4" w:rsidRDefault="00F0109A" w:rsidP="00F0109A">
            <w:pPr>
              <w:snapToGrid w:val="0"/>
              <w:jc w:val="center"/>
              <w:rPr>
                <w:sz w:val="28"/>
                <w:szCs w:val="28"/>
              </w:rPr>
            </w:pPr>
            <w:r w:rsidRPr="00097BF4">
              <w:rPr>
                <w:sz w:val="28"/>
                <w:szCs w:val="28"/>
              </w:rPr>
              <w:t>The evidence is</w:t>
            </w:r>
            <w:r w:rsidRPr="00097BF4">
              <w:rPr>
                <w:b/>
                <w:sz w:val="28"/>
                <w:szCs w:val="28"/>
              </w:rPr>
              <w:t xml:space="preserve"> </w:t>
            </w:r>
            <w:r w:rsidRPr="00097BF4">
              <w:rPr>
                <w:sz w:val="28"/>
                <w:szCs w:val="28"/>
                <w:u w:val="single"/>
              </w:rPr>
              <w:t>irrelevant</w:t>
            </w:r>
            <w:r w:rsidRPr="00097BF4">
              <w:rPr>
                <w:b/>
                <w:sz w:val="28"/>
                <w:szCs w:val="28"/>
              </w:rPr>
              <w:t xml:space="preserve"> </w:t>
            </w:r>
            <w:r w:rsidRPr="00097BF4">
              <w:rPr>
                <w:sz w:val="28"/>
                <w:szCs w:val="28"/>
              </w:rPr>
              <w:t>to the model</w:t>
            </w:r>
          </w:p>
        </w:tc>
      </w:tr>
    </w:tbl>
    <w:p w14:paraId="39A9062C" w14:textId="77777777" w:rsidR="00F0109A" w:rsidRDefault="00F0109A"/>
    <w:p w14:paraId="245E9ACE" w14:textId="77777777" w:rsidR="00F0109A" w:rsidRDefault="00655476">
      <w:r>
        <w:rPr>
          <w:b/>
          <w:noProof/>
          <w:lang w:eastAsia="ja-JP"/>
        </w:rPr>
        <w:pict w14:anchorId="79A4CC4B">
          <v:group id="Group 8" o:spid="_x0000_s1038" style="position:absolute;margin-left:273.6pt;margin-top:.7pt;width:240pt;height:157.05pt;z-index:-251661824" coordsize="50722,337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">
            <v:group id="Group 2" o:spid="_x0000_s1039" style="position:absolute;width:50722;height:32324" coordsize="4725,33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9khucYAAADbAAAADwAAAGRycy9kb3ducmV2LnhtbESPW2vCQBSE3wv+h+UI&#10;faub2FYlZhURW/ogghcQ3w7Zkwtmz4bsNon/vlso9HGYmW+YdD2YWnTUusqygngSgSDOrK64UHA5&#10;f7wsQDiPrLG2TAoe5GC9Gj2lmGjb85G6ky9EgLBLUEHpfZNI6bKSDLqJbYiDl9vWoA+yLaRusQ9w&#10;U8tpFM2kwYrDQokNbUvK7qdvo+Czx37zGu+6/T3fPm7n98N1H5NSz+NhswThafD/4b/2l1Ywf4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2SG5xgAAANsA&#10;AAAPAAAAAAAAAAAAAAAAAKoCAABkcnMvZG93bnJldi54bWxQSwUGAAAAAAQABAD6AAAAnQMAAAAA&#10;">
              <v:shape id="_x0000_s1040" type="#_x0000_t202" style="position:absolute;left:1730;width:1434;height: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FVhcMA&#10;AADbAAAADwAAAGRycy9kb3ducmV2LnhtbESPT0vEMBTE7wt+h/AEb9vU/1KbXcqyiwt66ar3R/Ns&#10;qs1LSbJt9dNvBMHjMDO/Ycr1bHsxkg+dYwWXWQ6CuHG641bB2+tu+QAiRGSNvWNS8E0B1quzRYmF&#10;dhPXNB5iKxKEQ4EKTIxDIWVoDFkMmRuIk/fhvMWYpG+l9jgluO3lVZ7fSYsdpwWDA20MNV+Ho1Vw&#10;feMq/vzBqnZP72aMz7mXL1ulLs7n6hFEpDn+h//ae63g/hZ+v6QfIFc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GFVhcMAAADbAAAADwAAAAAAAAAAAAAAAACYAgAAZHJzL2Rv&#10;d25yZXYueG1sUEsFBgAAAAAEAAQA9QAAAIgDAAAAAA==&#10;" strokeweight=".5pt">
                <v:textbox style="mso-next-textbox:#_x0000_s1040" inset="7.45pt,3.85pt,7.45pt,3.85pt">
                  <w:txbxContent>
                    <w:p w14:paraId="157B7BF1" w14:textId="77777777" w:rsidR="00F0109A" w:rsidRDefault="00F0109A" w:rsidP="00F0109A">
                      <w:pPr>
                        <w:pStyle w:val="NormalWeb"/>
                        <w:spacing w:before="0" w:beforeAutospacing="0" w:after="0" w:afterAutospacing="0"/>
                        <w:jc w:val="center"/>
                        <w:textAlignment w:val="baseline"/>
                      </w:pPr>
                      <w:r w:rsidRPr="00572A35">
                        <w:rPr>
                          <w:rFonts w:ascii="Cambria" w:hAnsi="Cambria"/>
                          <w:b/>
                          <w:bCs/>
                          <w:color w:val="000000"/>
                          <w:kern w:val="24"/>
                          <w:sz w:val="24"/>
                          <w:szCs w:val="24"/>
                        </w:rPr>
                        <w:t>Model A</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1" type="#_x0000_t75" style="position:absolute;top:444;width:4725;height:288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qX+ZnCAAAA2wAAAA8AAABkcnMvZG93bnJldi54bWxEj0FrAjEUhO8F/0N4Qm81Ww/bshpFChWv&#10;3VrU2+vmdbO4eUk3cV3/vREEj8PMfMPMl4NtRU9daBwreJ1kIIgrpxuuFWy/P1/eQYSIrLF1TAou&#10;FGC5GD3NsdDuzF/Ul7EWCcKhQAUmRl9IGSpDFsPEeeLk/bnOYkyyq6Xu8JzgtpXTLMulxYbTgkFP&#10;H4aqY3myCtaHn/0aS7fDgy99/9ub/3wzKPU8HlYzEJGG+Ajf2xut4C2H25f0A+TiC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ql/mZwgAAANsAAAAPAAAAAAAAAAAAAAAAAJ8C&#10;AABkcnMvZG93bnJldi54bWxQSwUGAAAAAAQABAD3AAAAjgMAAAAA&#10;">
                <v:imagedata r:id="rId14" o:title=""/>
              </v:shape>
            </v:group>
            <v:shape id="Picture 3" o:spid="_x0000_s1042" type="#_x0000_t75" alt="Screen shot 2012-11-28 at 5.20.27 PM.png" style="position:absolute;top:4599;width:50722;height:291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rTc1vCAAAA2wAAAA8AAABkcnMvZG93bnJldi54bWxEj1FrwjAUhd8H/odwBd9mqsLUapQx6Nge&#10;p/0Bl+TaVJub2mRt/ffLYLDHwznnO5z9cXSN6KkLtWcFi3kGglh7U3OloDwXzxsQISIbbDyTggcF&#10;OB4mT3vMjR/4i/pTrESCcMhRgY2xzaUM2pLDMPctcfIuvnMYk+wqaTocEtw1cpllL9JhzWnBYktv&#10;lvTt9O0UZGUssNSfD1y9F3a7Od+vcolKzabj6w5EpDH+h//aH0bBeg2/X9IPkIc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a03NbwgAAANsAAAAPAAAAAAAAAAAAAAAAAJ8C&#10;AABkcnMvZG93bnJldi54bWxQSwUGAAAAAAQABAD3AAAAjgMAAAAA&#10;" stroked="t" strokecolor="#7f7f7f">
              <v:imagedata r:id="rId15" o:title="Screen shot 2012-11-28 at 5"/>
              <v:path arrowok="t"/>
            </v:shape>
          </v:group>
        </w:pict>
      </w:r>
    </w:p>
    <w:p w14:paraId="5C659BFD" w14:textId="77777777" w:rsidR="00F0109A" w:rsidRDefault="00F0109A">
      <w:pPr>
        <w:rPr>
          <w:b/>
        </w:rPr>
      </w:pPr>
    </w:p>
    <w:p w14:paraId="411E19DE" w14:textId="77777777" w:rsidR="00F0109A" w:rsidRDefault="00F0109A">
      <w:pPr>
        <w:rPr>
          <w:b/>
        </w:rPr>
      </w:pPr>
    </w:p>
    <w:p w14:paraId="3AD33523" w14:textId="77777777" w:rsidR="00F0109A" w:rsidRDefault="00F0109A">
      <w:pPr>
        <w:rPr>
          <w:b/>
        </w:rPr>
      </w:pPr>
    </w:p>
    <w:p w14:paraId="53AA513C" w14:textId="77777777" w:rsidR="00F0109A" w:rsidRDefault="00F0109A">
      <w:pPr>
        <w:rPr>
          <w:b/>
        </w:rPr>
      </w:pPr>
    </w:p>
    <w:p w14:paraId="47FB5C9D" w14:textId="77777777" w:rsidR="00F0109A" w:rsidRDefault="00F0109A">
      <w:pPr>
        <w:rPr>
          <w:b/>
        </w:rPr>
      </w:pPr>
    </w:p>
    <w:p w14:paraId="111CC981" w14:textId="77777777" w:rsidR="00F0109A" w:rsidRDefault="00F0109A">
      <w:pPr>
        <w:rPr>
          <w:b/>
        </w:rPr>
      </w:pPr>
    </w:p>
    <w:p w14:paraId="186B24DF" w14:textId="77777777" w:rsidR="00F0109A" w:rsidRDefault="00F0109A">
      <w:pPr>
        <w:rPr>
          <w:b/>
        </w:rPr>
      </w:pPr>
    </w:p>
    <w:p w14:paraId="61722BAB" w14:textId="77777777" w:rsidR="00F0109A" w:rsidRDefault="00F0109A">
      <w:pPr>
        <w:rPr>
          <w:b/>
        </w:rPr>
      </w:pPr>
    </w:p>
    <w:p w14:paraId="740222D9" w14:textId="77777777" w:rsidR="00F0109A" w:rsidRDefault="00F0109A">
      <w:pPr>
        <w:rPr>
          <w:b/>
        </w:rPr>
      </w:pPr>
    </w:p>
    <w:p w14:paraId="10FFD5F9" w14:textId="77777777" w:rsidR="00F0109A" w:rsidRDefault="00F0109A">
      <w:pPr>
        <w:rPr>
          <w:b/>
        </w:rPr>
      </w:pPr>
    </w:p>
    <w:p w14:paraId="41C05DBD" w14:textId="77777777" w:rsidR="00F0109A" w:rsidRDefault="00F0109A">
      <w:pPr>
        <w:rPr>
          <w:rFonts w:ascii="Times New Roman" w:hAnsi="Times New Roman"/>
          <w:b/>
        </w:rPr>
      </w:pPr>
    </w:p>
    <w:p w14:paraId="0BD902EA" w14:textId="77777777" w:rsidR="00F0109A" w:rsidRDefault="00655476">
      <w:pPr>
        <w:rPr>
          <w:rFonts w:ascii="Times New Roman" w:hAnsi="Times New Roman"/>
          <w:b/>
        </w:rPr>
      </w:pPr>
      <w:r>
        <w:rPr>
          <w:rFonts w:ascii="Times New Roman" w:hAnsi="Times New Roman"/>
          <w:b/>
          <w:noProof/>
          <w:lang w:eastAsia="ja-JP"/>
        </w:rPr>
        <w:pict w14:anchorId="423E4B5D">
          <v:group id="Group 6" o:spid="_x0000_s1043" style="position:absolute;margin-left:274pt;margin-top:.2pt;width:240pt;height:167.05pt;z-index:-251657728" coordsize="30480,2121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">
            <v:shape id="_x0000_s1044" type="#_x0000_t202" style="position:absolute;left:11290;width:9113;height:27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PDn8QA&#10;AADbAAAADwAAAGRycy9kb3ducmV2LnhtbESPT2sCMRTE7wW/Q3iCt5q1YKurUaSltAd7cPXi7bl5&#10;+wc3L0sS1+23N4LgcZiZ3zDLdW8a0ZHztWUFk3ECgji3uuZSwWH//ToD4QOyxsYyKfgnD+vV4GWJ&#10;qbZX3lGXhVJECPsUFVQhtKmUPq/IoB/bljh6hXUGQ5SulNrhNcJNI9+S5F0arDkuVNjSZ0X5ObsY&#10;Bf7v5+u83WedK4rLabY7TueNa5UaDfvNAkSgPjzDj/avVvAxgfuX+APk6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UTw5/EAAAA2wAAAA8AAAAAAAAAAAAAAAAAmAIAAGRycy9k&#10;b3ducmV2LnhtbFBLBQYAAAAABAAEAPUAAACJAwAAAAA=&#10;" strokeweight=".18mm">
              <v:shadow opacity="49150f" offset=".74831mm,.74831mm"/>
              <v:textbox style="mso-next-textbox:#_x0000_s1044" inset="2.63mm,1.36mm,2.63mm,1.36mm">
                <w:txbxContent>
                  <w:p w14:paraId="0B1335DE" w14:textId="77777777" w:rsidR="00F0109A" w:rsidRDefault="00F0109A" w:rsidP="00F0109A">
                    <w:pPr>
                      <w:pStyle w:val="NormalWeb"/>
                      <w:spacing w:before="0" w:beforeAutospacing="0" w:after="0" w:afterAutospacing="0"/>
                      <w:jc w:val="center"/>
                      <w:textAlignment w:val="baseline"/>
                    </w:pPr>
                    <w:r w:rsidRPr="00C23432">
                      <w:rPr>
                        <w:rFonts w:ascii="Cambria" w:hAnsi="Cambria"/>
                        <w:b/>
                        <w:bCs/>
                        <w:color w:val="000000"/>
                        <w:kern w:val="24"/>
                        <w:sz w:val="24"/>
                        <w:szCs w:val="24"/>
                      </w:rPr>
                      <w:t>Model B</w:t>
                    </w:r>
                  </w:p>
                </w:txbxContent>
              </v:textbox>
            </v:shape>
            <v:shape id="Picture 3" o:spid="_x0000_s1045" type="#_x0000_t75" alt="Screen shot 2012-11-28 at 5.40.20 PM.png" style="position:absolute;top:2778;width:30480;height:1843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HPIwXEAAAA2wAAAA8AAABkcnMvZG93bnJldi54bWxEj0FrwkAUhO+C/2F5hd7MplKspFlFBKmH&#10;UKkGvL5mn0k0+zZktyb9964geBxm5hsmXQ6mEVfqXG1ZwVsUgyAurK65VJAfNpM5COeRNTaWScE/&#10;OVguxqMUE217/qHr3pciQNglqKDyvk2kdEVFBl1kW+LgnWxn0AfZlVJ32Ae4aeQ0jmfSYM1hocKW&#10;1hUVl/2fUbAr5+fv7e8hX+/edfw1yMwe80yp15dh9QnC0+Cf4Ud7qxV8TOH+JfwAubg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HPIwXEAAAA2wAAAA8AAAAAAAAAAAAAAAAA&#10;nwIAAGRycy9kb3ducmV2LnhtbFBLBQYAAAAABAAEAPcAAACQAwAAAAA=&#10;">
              <v:imagedata r:id="rId16" o:title="Screen shot 2012-11-28 at 5"/>
              <v:path arrowok="t"/>
            </v:shape>
          </v:group>
        </w:pict>
      </w:r>
    </w:p>
    <w:p w14:paraId="1F518A06" w14:textId="77777777" w:rsidR="00F0109A" w:rsidRDefault="00F0109A">
      <w:pPr>
        <w:rPr>
          <w:rFonts w:ascii="Times New Roman" w:hAnsi="Times New Roman"/>
          <w:b/>
        </w:rPr>
      </w:pPr>
    </w:p>
    <w:p w14:paraId="1628D8CE" w14:textId="77777777" w:rsidR="00F0109A" w:rsidRDefault="00F0109A">
      <w:pPr>
        <w:rPr>
          <w:rFonts w:ascii="Times New Roman" w:hAnsi="Times New Roman"/>
          <w:b/>
        </w:rPr>
      </w:pPr>
    </w:p>
    <w:p w14:paraId="38121B65" w14:textId="77777777" w:rsidR="00F0109A" w:rsidRDefault="00F0109A">
      <w:pPr>
        <w:rPr>
          <w:rFonts w:ascii="Times New Roman" w:hAnsi="Times New Roman"/>
          <w:b/>
        </w:rPr>
      </w:pPr>
    </w:p>
    <w:p w14:paraId="29B1D340" w14:textId="77777777" w:rsidR="00F0109A" w:rsidRDefault="00F0109A">
      <w:pPr>
        <w:rPr>
          <w:rFonts w:ascii="Times New Roman" w:hAnsi="Times New Roman"/>
          <w:b/>
        </w:rPr>
      </w:pPr>
    </w:p>
    <w:p w14:paraId="260204C2" w14:textId="77777777" w:rsidR="00F0109A" w:rsidRDefault="00F0109A">
      <w:pPr>
        <w:rPr>
          <w:rFonts w:ascii="Times New Roman" w:hAnsi="Times New Roman"/>
          <w:b/>
        </w:rPr>
      </w:pPr>
    </w:p>
    <w:p w14:paraId="367D5D65" w14:textId="77777777" w:rsidR="00F0109A" w:rsidRDefault="00F0109A">
      <w:pPr>
        <w:rPr>
          <w:rFonts w:ascii="Times New Roman" w:hAnsi="Times New Roman"/>
          <w:b/>
        </w:rPr>
      </w:pPr>
    </w:p>
    <w:p w14:paraId="0274BA25" w14:textId="77777777" w:rsidR="00F0109A" w:rsidRDefault="00F0109A">
      <w:pPr>
        <w:rPr>
          <w:rFonts w:ascii="Times New Roman" w:hAnsi="Times New Roman"/>
          <w:b/>
        </w:rPr>
      </w:pPr>
    </w:p>
    <w:p w14:paraId="5315D7BC" w14:textId="77777777" w:rsidR="00F0109A" w:rsidRDefault="00F0109A">
      <w:pPr>
        <w:rPr>
          <w:rFonts w:ascii="Times New Roman" w:hAnsi="Times New Roman"/>
          <w:b/>
        </w:rPr>
      </w:pPr>
    </w:p>
    <w:p w14:paraId="08022D48" w14:textId="77777777" w:rsidR="00F0109A" w:rsidRDefault="00F0109A">
      <w:pPr>
        <w:rPr>
          <w:rFonts w:ascii="Times New Roman" w:hAnsi="Times New Roman"/>
          <w:b/>
        </w:rPr>
      </w:pPr>
    </w:p>
    <w:p w14:paraId="568FCF70" w14:textId="77777777" w:rsidR="00F0109A" w:rsidRDefault="00F0109A">
      <w:pPr>
        <w:rPr>
          <w:rFonts w:ascii="Times New Roman" w:hAnsi="Times New Roman"/>
          <w:b/>
        </w:rPr>
      </w:pPr>
    </w:p>
    <w:p w14:paraId="6615E2F0" w14:textId="77777777" w:rsidR="00F0109A" w:rsidRDefault="00F0109A">
      <w:pPr>
        <w:rPr>
          <w:rFonts w:ascii="Times New Roman" w:hAnsi="Times New Roman"/>
          <w:b/>
        </w:rPr>
      </w:pPr>
    </w:p>
    <w:p w14:paraId="70AFF690" w14:textId="77777777" w:rsidR="00F0109A" w:rsidRDefault="00F0109A">
      <w:pPr>
        <w:rPr>
          <w:rFonts w:ascii="Calibri" w:hAnsi="Calibri" w:cs="Calibri"/>
          <w:sz w:val="28"/>
          <w:szCs w:val="28"/>
        </w:rPr>
      </w:pPr>
    </w:p>
    <w:p w14:paraId="2992E94D" w14:textId="77777777" w:rsidR="00F0109A" w:rsidRDefault="00F0109A">
      <w:pPr>
        <w:rPr>
          <w:rFonts w:ascii="Calibri" w:hAnsi="Calibri" w:cs="Calibri"/>
          <w:sz w:val="28"/>
          <w:szCs w:val="28"/>
        </w:rPr>
      </w:pPr>
      <w:r>
        <w:rPr>
          <w:rFonts w:ascii="Calibri" w:hAnsi="Calibri" w:cs="Calibri"/>
          <w:sz w:val="28"/>
          <w:szCs w:val="28"/>
        </w:rPr>
        <w:tab/>
        <w:t>1. Individually, l</w:t>
      </w:r>
      <w:r w:rsidRPr="00F40781">
        <w:rPr>
          <w:rFonts w:ascii="Calibri" w:hAnsi="Calibri" w:cs="Calibri"/>
          <w:sz w:val="28"/>
          <w:szCs w:val="28"/>
        </w:rPr>
        <w:t xml:space="preserve">ink </w:t>
      </w:r>
      <w:r>
        <w:rPr>
          <w:rFonts w:ascii="Calibri" w:hAnsi="Calibri" w:cs="Calibri"/>
          <w:sz w:val="28"/>
          <w:szCs w:val="28"/>
        </w:rPr>
        <w:t xml:space="preserve">Evidence 1 to each of the two models </w:t>
      </w:r>
      <w:r w:rsidRPr="00F40781">
        <w:rPr>
          <w:rFonts w:ascii="Calibri" w:hAnsi="Calibri" w:cs="Calibri"/>
          <w:sz w:val="28"/>
          <w:szCs w:val="28"/>
        </w:rPr>
        <w:t xml:space="preserve">using one of 5 the arrows above. </w:t>
      </w:r>
    </w:p>
    <w:p w14:paraId="040CF389" w14:textId="77777777" w:rsidR="00F0109A" w:rsidRDefault="00F0109A">
      <w:pPr>
        <w:rPr>
          <w:rFonts w:ascii="Calibri" w:hAnsi="Calibri" w:cs="Calibri"/>
          <w:sz w:val="28"/>
          <w:szCs w:val="28"/>
        </w:rPr>
      </w:pPr>
      <w:r>
        <w:rPr>
          <w:rFonts w:ascii="Calibri" w:hAnsi="Calibri" w:cs="Calibri"/>
          <w:sz w:val="28"/>
          <w:szCs w:val="28"/>
        </w:rPr>
        <w:tab/>
        <w:t>2. Then discuss your arrows with your partner. Give reasons for your ideas.</w:t>
      </w:r>
      <w:r>
        <w:rPr>
          <w:rStyle w:val="PageNumber"/>
        </w:rPr>
        <w:t xml:space="preserve"> I</w:t>
      </w:r>
      <w:r>
        <w:rPr>
          <w:rFonts w:ascii="Calibri" w:hAnsi="Calibri" w:cs="Calibri"/>
          <w:sz w:val="28"/>
          <w:szCs w:val="28"/>
        </w:rPr>
        <w:t>f you make changes to your arrows after discussion, use a red pen to draw your new arrows.</w:t>
      </w:r>
    </w:p>
    <w:p w14:paraId="7FE789F6" w14:textId="77777777" w:rsidR="00F0109A" w:rsidRDefault="00655476">
      <w:r>
        <w:rPr>
          <w:b/>
          <w:noProof/>
          <w:lang w:eastAsia="ja-JP"/>
        </w:rPr>
        <w:lastRenderedPageBreak/>
        <w:pict w14:anchorId="6ADDFAD6">
          <v:group id="_x0000_s1046" style="position:absolute;margin-left:261.6pt;margin-top:-5.65pt;width:240pt;height:161.55pt;z-index:-251660800" coordsize="50722,347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">
            <v:group id="Group 2" o:spid="_x0000_s1047" style="position:absolute;width:50722;height:33295" coordsize="4725,3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VMEv/FAAAA2wAA&#10;AA8AAAAAAAAAAAAAAAAAqgIAAGRycy9kb3ducmV2LnhtbFBLBQYAAAAABAAEAPoAAACcAwAAAAA=&#10;">
              <v:shape id="_x0000_s1048" type="#_x0000_t202" style="position:absolute;left:1730;width:1434;height: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pdL8MA&#10;AADbAAAADwAAAGRycy9kb3ducmV2LnhtbESPQWsCMRSE70L/Q3iCN81qyyKrUZaiVGgvant/bJ6b&#10;bTcvSxLXbX99Uyh4HGbmG2a9HWwrevKhcaxgPstAEFdON1wreD/vp0sQISJrbB2Tgm8KsN08jNZY&#10;aHfjI/WnWIsE4VCgAhNjV0gZKkMWw8x1xMm7OG8xJulrqT3eEty2cpFlubTYcFow2NGzoerrdLUK&#10;Hp9cyZ8/WB7dy4fp42vm5dtOqcl4KFcgIg3xHv5vH7SCPIe/L+kHyM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WpdL8MAAADbAAAADwAAAAAAAAAAAAAAAACYAgAAZHJzL2Rv&#10;d25yZXYueG1sUEsFBgAAAAAEAAQA9QAAAIgDAAAAAA==&#10;" strokeweight=".5pt">
                <v:textbox style="mso-next-textbox:#_x0000_s1048" inset="7.45pt,3.85pt,7.45pt,3.85pt">
                  <w:txbxContent>
                    <w:p w14:paraId="3B81F300" w14:textId="77777777" w:rsidR="00F0109A" w:rsidRDefault="00F0109A" w:rsidP="00F0109A">
                      <w:pPr>
                        <w:pStyle w:val="NormalWeb"/>
                        <w:spacing w:before="0" w:beforeAutospacing="0" w:after="0" w:afterAutospacing="0"/>
                        <w:jc w:val="center"/>
                        <w:textAlignment w:val="baseline"/>
                      </w:pPr>
                      <w:r w:rsidRPr="00572A35">
                        <w:rPr>
                          <w:rFonts w:ascii="Cambria" w:hAnsi="Cambria"/>
                          <w:b/>
                          <w:bCs/>
                          <w:color w:val="000000"/>
                          <w:kern w:val="24"/>
                          <w:sz w:val="24"/>
                          <w:szCs w:val="24"/>
                        </w:rPr>
                        <w:t>Model A</w:t>
                      </w:r>
                    </w:p>
                  </w:txbxContent>
                </v:textbox>
              </v:shape>
              <v:shape id="Picture 5" o:spid="_x0000_s1049" type="#_x0000_t75" style="position:absolute;top:544;width:4725;height:288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ACyt/CAAAA2wAAAA8AAABkcnMvZG93bnJldi54bWxEj0FrAjEUhO8F/0N4Qm81Ww/bshpFChWv&#10;3VrU2+vmdbO4eUk3cV3/vREEj8PMfMPMl4NtRU9daBwreJ1kIIgrpxuuFWy/P1/eQYSIrLF1TAou&#10;FGC5GD3NsdDuzF/Ul7EWCcKhQAUmRl9IGSpDFsPEeeLk/bnOYkyyq6Xu8JzgtpXTLMulxYbTgkFP&#10;H4aqY3myCtaHn/0aS7fDgy99/9ub/3wzKPU8HlYzEJGG+Ajf2xutIH+D25f0A+TiC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AAsrfwgAAANsAAAAPAAAAAAAAAAAAAAAAAJ8C&#10;AABkcnMvZG93bnJldi54bWxQSwUGAAAAAAQABAD3AAAAjgMAAAAA&#10;">
                <v:imagedata r:id="rId14" o:title=""/>
              </v:shape>
            </v:group>
            <v:shape id="Picture 3" o:spid="_x0000_s1050" type="#_x0000_t75" alt="Screen shot 2012-11-28 at 5.20.27 PM.png" style="position:absolute;top:5570;width:50722;height:291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8t+gHBAAAA2wAAAA8AAABkcnMvZG93bnJldi54bWxET8uKwjAU3Q/4D+EK7sZUBRmrUaQoCHXj&#10;A8Xdpbm21eamNFHrfP1kIczycN6zRWsq8aTGlZYVDPoRCOLM6pJzBcfD+vsHhPPIGivLpOBNDhbz&#10;ztcMY21fvKPn3ucihLCLUUHhfR1L6bKCDLq+rYkDd7WNQR9gk0vd4CuEm0oOo2gsDZYcGgqsKSko&#10;u+8fRoFN0uwyaker5DY5D+Rpm7rfR6pUr9supyA8tf5f/HFvtIJxGBu+hB8g53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P8t+gHBAAAA2wAAAA8AAAAAAAAAAAAAAAAAnwIA&#10;AGRycy9kb3ducmV2LnhtbFBLBQYAAAAABAAEAPcAAACNAwAAAAA=&#10;" stroked="t" strokecolor="windowText">
              <v:imagedata r:id="rId15" o:title="Screen shot 2012-11-28 at 5"/>
              <v:path arrowok="t"/>
            </v:shape>
          </v:group>
        </w:pict>
      </w:r>
      <w:r>
        <w:rPr>
          <w:rFonts w:ascii="Calibri" w:hAnsi="Calibri" w:cs="Calibri"/>
          <w:noProof/>
          <w:sz w:val="28"/>
          <w:szCs w:val="28"/>
          <w:lang w:eastAsia="ja-JP"/>
        </w:rPr>
        <w:pict w14:anchorId="60ECCB97">
          <v:shape id="Text Box 339" o:spid="_x0000_s1051" type="#_x0000_t202" style="position:absolute;margin-left:-2pt;margin-top:151.2pt;width:200.9pt;height:134.85pt;z-index:251663872;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wrapcoords="-80 0 -80 21480 21680 21480 21680 0 -8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" strokeweight=".5pt">
            <v:textbox style="mso-next-textbox:#Text Box 339" inset="7.45pt,3.85pt,7.45pt,3.85pt">
              <w:txbxContent>
                <w:p w14:paraId="4D712A4B" w14:textId="77777777" w:rsidR="00F0109A" w:rsidRPr="00A040E3" w:rsidRDefault="00F0109A" w:rsidP="00F0109A">
                  <w:pPr>
                    <w:rPr>
                      <w:rFonts w:cs="Arial"/>
                      <w:b/>
                      <w:u w:val="single"/>
                    </w:rPr>
                  </w:pPr>
                  <w:r w:rsidRPr="00A040E3">
                    <w:rPr>
                      <w:rFonts w:cs="Arial"/>
                      <w:b/>
                      <w:u w:val="single"/>
                    </w:rPr>
                    <w:t xml:space="preserve">Evidence </w:t>
                  </w:r>
                  <w:r>
                    <w:rPr>
                      <w:rFonts w:cs="Arial"/>
                      <w:b/>
                      <w:u w:val="single"/>
                    </w:rPr>
                    <w:t>2</w:t>
                  </w:r>
                </w:p>
                <w:p w14:paraId="09706920" w14:textId="77777777" w:rsidR="00F0109A" w:rsidRPr="00A040E3" w:rsidRDefault="00F0109A" w:rsidP="00F0109A">
                  <w:pPr>
                    <w:rPr>
                      <w:rFonts w:cs="Arial"/>
                    </w:rPr>
                  </w:pPr>
                </w:p>
                <w:p w14:paraId="387DADFE" w14:textId="77777777" w:rsidR="00F0109A" w:rsidRPr="00A040E3" w:rsidRDefault="00F0109A" w:rsidP="00F0109A">
                  <w:pPr>
                    <w:rPr>
                      <w:rFonts w:cs="Arial"/>
                    </w:rPr>
                  </w:pPr>
                  <w:r w:rsidRPr="00A040E3">
                    <w:rPr>
                      <w:rFonts w:cs="Arial"/>
                    </w:rPr>
                    <w:t xml:space="preserve">The police dusted for fingerprints one hour after the burglary was discovered. </w:t>
                  </w:r>
                  <w:r>
                    <w:rPr>
                      <w:rFonts w:cs="Arial"/>
                    </w:rPr>
                    <w:t xml:space="preserve">One of </w:t>
                  </w:r>
                  <w:r w:rsidRPr="00A040E3">
                    <w:rPr>
                      <w:rFonts w:cs="Arial"/>
                    </w:rPr>
                    <w:t>Sam’s fingerprints w</w:t>
                  </w:r>
                  <w:r>
                    <w:rPr>
                      <w:rFonts w:cs="Arial"/>
                    </w:rPr>
                    <w:t>as</w:t>
                  </w:r>
                  <w:r w:rsidRPr="00A040E3">
                    <w:rPr>
                      <w:rFonts w:cs="Arial"/>
                    </w:rPr>
                    <w:t xml:space="preserve"> found on the counter of the store.</w:t>
                  </w:r>
                </w:p>
              </w:txbxContent>
            </v:textbox>
            <w10:wrap type="tight"/>
          </v:shape>
        </w:pict>
      </w:r>
    </w:p>
    <w:p w14:paraId="70A48F3C" w14:textId="77777777" w:rsidR="00F0109A" w:rsidRDefault="00F0109A"/>
    <w:p w14:paraId="7417EE26" w14:textId="77777777" w:rsidR="00F0109A" w:rsidRDefault="00F0109A"/>
    <w:p w14:paraId="551823A9" w14:textId="77777777" w:rsidR="00F0109A" w:rsidRDefault="00F0109A">
      <w:pPr>
        <w:rPr>
          <w:b/>
        </w:rPr>
      </w:pPr>
    </w:p>
    <w:p w14:paraId="1A1CEDFA" w14:textId="77777777" w:rsidR="00F0109A" w:rsidRDefault="00F0109A">
      <w:pPr>
        <w:rPr>
          <w:b/>
        </w:rPr>
      </w:pPr>
    </w:p>
    <w:p w14:paraId="62E252A8" w14:textId="77777777" w:rsidR="00F0109A" w:rsidRDefault="00F0109A">
      <w:pPr>
        <w:rPr>
          <w:b/>
        </w:rPr>
      </w:pPr>
    </w:p>
    <w:p w14:paraId="1F89D1C6" w14:textId="77777777" w:rsidR="00F0109A" w:rsidRDefault="00F0109A">
      <w:pPr>
        <w:rPr>
          <w:b/>
        </w:rPr>
      </w:pPr>
    </w:p>
    <w:p w14:paraId="05414B23" w14:textId="77777777" w:rsidR="00F0109A" w:rsidRDefault="00F0109A">
      <w:pPr>
        <w:rPr>
          <w:rFonts w:ascii="Times New Roman" w:hAnsi="Times New Roman"/>
          <w:b/>
        </w:rPr>
      </w:pPr>
    </w:p>
    <w:p w14:paraId="34EC25A7" w14:textId="77777777" w:rsidR="00F0109A" w:rsidRDefault="00F0109A">
      <w:pPr>
        <w:rPr>
          <w:rFonts w:ascii="Times New Roman" w:hAnsi="Times New Roman"/>
          <w:b/>
        </w:rPr>
      </w:pPr>
    </w:p>
    <w:p w14:paraId="626D4A63" w14:textId="77777777" w:rsidR="00F0109A" w:rsidRDefault="00F0109A">
      <w:pPr>
        <w:rPr>
          <w:rFonts w:ascii="Times New Roman" w:hAnsi="Times New Roman"/>
          <w:b/>
        </w:rPr>
      </w:pPr>
    </w:p>
    <w:p w14:paraId="15CBA630" w14:textId="77777777" w:rsidR="00F0109A" w:rsidRDefault="00F0109A">
      <w:pPr>
        <w:rPr>
          <w:rFonts w:ascii="Times New Roman" w:hAnsi="Times New Roman"/>
          <w:b/>
        </w:rPr>
      </w:pPr>
    </w:p>
    <w:p w14:paraId="40B33A55" w14:textId="77777777" w:rsidR="00F0109A" w:rsidRDefault="00F0109A">
      <w:pPr>
        <w:rPr>
          <w:rFonts w:ascii="Times New Roman" w:hAnsi="Times New Roman"/>
          <w:b/>
        </w:rPr>
      </w:pPr>
    </w:p>
    <w:p w14:paraId="36D19FE1" w14:textId="77777777" w:rsidR="00F0109A" w:rsidRDefault="00F0109A">
      <w:pPr>
        <w:rPr>
          <w:rFonts w:ascii="Times New Roman" w:hAnsi="Times New Roman"/>
          <w:b/>
        </w:rPr>
      </w:pPr>
    </w:p>
    <w:p w14:paraId="22EF3BC7" w14:textId="77777777" w:rsidR="00F0109A" w:rsidRDefault="00655476">
      <w:pPr>
        <w:rPr>
          <w:rFonts w:ascii="Times New Roman" w:hAnsi="Times New Roman"/>
          <w:b/>
        </w:rPr>
      </w:pPr>
      <w:r>
        <w:rPr>
          <w:b/>
          <w:noProof/>
          <w:lang w:eastAsia="ja-JP"/>
        </w:rPr>
        <w:pict w14:anchorId="774B56C3">
          <v:group id="_x0000_s1052" style="position:absolute;margin-left:56.75pt;margin-top:12.3pt;width:240pt;height:167.05pt;z-index:-251656704" coordsize="30480,21214" wrapcoords="7897 0 7897 1549 -67 2712 -67 21406 21600 21406 21600 2712 14580 1549 14580 0 7897 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">
            <v:shape id="_x0000_s1053" type="#_x0000_t202" style="position:absolute;left:11290;width:9113;height:27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jLNcQA&#10;AADbAAAADwAAAGRycy9kb3ducmV2LnhtbESPT2sCMRTE7wW/Q3iCt5pVUHQ1iiilHtqDqxdvz83b&#10;P7h5WZK4rt++KRR6HGbmN8x625tGdOR8bVnBZJyAIM6trrlUcDl/vC9A+ICssbFMCl7kYbsZvK0x&#10;1fbJJ+qyUIoIYZ+igiqENpXS5xUZ9GPbEkevsM5giNKVUjt8Rrhp5DRJ5tJgzXGhwpb2FeX37GEU&#10;+O/Pw/3rnHWuKB63xek6WzauVWo07HcrEIH68B/+ax+1gvkUfr/EHyA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AYyzXEAAAA2wAAAA8AAAAAAAAAAAAAAAAAmAIAAGRycy9k&#10;b3ducmV2LnhtbFBLBQYAAAAABAAEAPUAAACJAwAAAAA=&#10;" strokeweight=".18mm">
              <v:shadow opacity="49150f" offset=".74831mm,.74831mm"/>
              <v:textbox style="mso-next-textbox:#_x0000_s1053" inset="2.63mm,1.36mm,2.63mm,1.36mm">
                <w:txbxContent>
                  <w:p w14:paraId="405630DB" w14:textId="77777777" w:rsidR="00F0109A" w:rsidRDefault="00F0109A" w:rsidP="00F0109A">
                    <w:pPr>
                      <w:pStyle w:val="NormalWeb"/>
                      <w:spacing w:before="0" w:beforeAutospacing="0" w:after="0" w:afterAutospacing="0"/>
                      <w:jc w:val="center"/>
                      <w:textAlignment w:val="baseline"/>
                    </w:pPr>
                    <w:r w:rsidRPr="00C23432">
                      <w:rPr>
                        <w:rFonts w:ascii="Cambria" w:hAnsi="Cambria"/>
                        <w:b/>
                        <w:bCs/>
                        <w:color w:val="000000"/>
                        <w:kern w:val="24"/>
                        <w:sz w:val="24"/>
                        <w:szCs w:val="24"/>
                      </w:rPr>
                      <w:t>Model B</w:t>
                    </w:r>
                  </w:p>
                </w:txbxContent>
              </v:textbox>
            </v:shape>
            <v:shape id="Picture 3" o:spid="_x0000_s1054" type="#_x0000_t75" alt="Screen shot 2012-11-28 at 5.40.20 PM.png" style="position:absolute;top:2778;width:30480;height:1843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taEEPFAAAA2wAAAA8AAABkcnMvZG93bnJldi54bWxEj0FrwkAUhO+C/2F5hd5001aCpK5SAlIP&#10;wdAY6PU1+0xis29DdhvTf+8KhR6HmfmG2ewm04mRBtdaVvC0jEAQV1a3XCsoT/vFGoTzyBo7y6Tg&#10;lxzstvPZBhNtr/xBY+FrESDsElTQeN8nUrqqIYNuaXvi4J3tYNAHOdRSD3gNcNPJ5yiKpcGWw0KD&#10;PaUNVd/Fj1GQ1+vL8fB1KtN8paP3SWb2s8yUenyY3l5BeJr8f/ivfdAK4he4fwk/QG5v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bWhBDxQAAANsAAAAPAAAAAAAAAAAAAAAA&#10;AJ8CAABkcnMvZG93bnJldi54bWxQSwUGAAAAAAQABAD3AAAAkQMAAAAA&#10;">
              <v:imagedata r:id="rId16" o:title="Screen shot 2012-11-28 at 5"/>
              <v:path arrowok="t"/>
            </v:shape>
            <w10:wrap type="through"/>
          </v:group>
        </w:pict>
      </w:r>
    </w:p>
    <w:p w14:paraId="4ED50E3E" w14:textId="77777777" w:rsidR="00F0109A" w:rsidRDefault="00F0109A">
      <w:pPr>
        <w:rPr>
          <w:rFonts w:ascii="Times New Roman" w:hAnsi="Times New Roman"/>
          <w:b/>
        </w:rPr>
      </w:pPr>
    </w:p>
    <w:p w14:paraId="5E904F44" w14:textId="77777777" w:rsidR="00F0109A" w:rsidRDefault="00F0109A">
      <w:pPr>
        <w:rPr>
          <w:rFonts w:ascii="Times New Roman" w:hAnsi="Times New Roman"/>
          <w:b/>
        </w:rPr>
      </w:pPr>
    </w:p>
    <w:p w14:paraId="613DCF60" w14:textId="77777777" w:rsidR="00F0109A" w:rsidRDefault="00F0109A">
      <w:pPr>
        <w:rPr>
          <w:rFonts w:ascii="Times New Roman" w:hAnsi="Times New Roman"/>
          <w:b/>
        </w:rPr>
      </w:pPr>
    </w:p>
    <w:p w14:paraId="1B497064" w14:textId="77777777" w:rsidR="00F0109A" w:rsidRDefault="00F0109A">
      <w:pPr>
        <w:rPr>
          <w:rFonts w:ascii="Times New Roman" w:hAnsi="Times New Roman"/>
          <w:b/>
        </w:rPr>
      </w:pPr>
    </w:p>
    <w:p w14:paraId="6B696FFC" w14:textId="77777777" w:rsidR="00F0109A" w:rsidRDefault="00F0109A">
      <w:pPr>
        <w:rPr>
          <w:rFonts w:ascii="Times New Roman" w:hAnsi="Times New Roman"/>
          <w:b/>
        </w:rPr>
      </w:pPr>
    </w:p>
    <w:p w14:paraId="46FA1793" w14:textId="77777777" w:rsidR="00F0109A" w:rsidRDefault="00F0109A">
      <w:pPr>
        <w:rPr>
          <w:rFonts w:ascii="Times New Roman" w:hAnsi="Times New Roman"/>
          <w:b/>
        </w:rPr>
      </w:pPr>
    </w:p>
    <w:p w14:paraId="03673427" w14:textId="77777777" w:rsidR="00F0109A" w:rsidRDefault="00F0109A">
      <w:pPr>
        <w:rPr>
          <w:rFonts w:ascii="Times New Roman" w:hAnsi="Times New Roman"/>
          <w:b/>
        </w:rPr>
      </w:pPr>
    </w:p>
    <w:p w14:paraId="2948762A" w14:textId="77777777" w:rsidR="00790179" w:rsidRDefault="00790179">
      <w:pPr>
        <w:rPr>
          <w:rFonts w:ascii="Calibri" w:hAnsi="Calibri" w:cs="Calibri"/>
          <w:sz w:val="28"/>
          <w:szCs w:val="28"/>
        </w:rPr>
      </w:pPr>
    </w:p>
    <w:p w14:paraId="5BE9F35C" w14:textId="77777777" w:rsidR="00790179" w:rsidRDefault="00790179">
      <w:pPr>
        <w:rPr>
          <w:rFonts w:ascii="Calibri" w:hAnsi="Calibri" w:cs="Calibri"/>
          <w:sz w:val="28"/>
          <w:szCs w:val="28"/>
        </w:rPr>
      </w:pPr>
    </w:p>
    <w:p w14:paraId="392A02EA" w14:textId="77777777" w:rsidR="00790179" w:rsidRDefault="00790179">
      <w:pPr>
        <w:rPr>
          <w:rFonts w:ascii="Calibri" w:hAnsi="Calibri" w:cs="Calibri"/>
          <w:sz w:val="28"/>
          <w:szCs w:val="28"/>
        </w:rPr>
      </w:pPr>
    </w:p>
    <w:p w14:paraId="1BBE9377" w14:textId="77777777" w:rsidR="00790179" w:rsidRDefault="00790179">
      <w:pPr>
        <w:rPr>
          <w:rFonts w:ascii="Calibri" w:hAnsi="Calibri" w:cs="Calibri"/>
          <w:sz w:val="28"/>
          <w:szCs w:val="28"/>
        </w:rPr>
      </w:pPr>
    </w:p>
    <w:p w14:paraId="792C0881" w14:textId="77777777" w:rsidR="00790179" w:rsidRDefault="00790179">
      <w:pPr>
        <w:rPr>
          <w:rFonts w:ascii="Calibri" w:hAnsi="Calibri" w:cs="Calibri"/>
          <w:sz w:val="28"/>
          <w:szCs w:val="28"/>
        </w:rPr>
      </w:pPr>
    </w:p>
    <w:p w14:paraId="294F399F" w14:textId="77777777" w:rsidR="00790179" w:rsidRDefault="00790179">
      <w:pPr>
        <w:rPr>
          <w:rFonts w:ascii="Calibri" w:hAnsi="Calibri" w:cs="Calibri"/>
          <w:sz w:val="28"/>
          <w:szCs w:val="28"/>
        </w:rPr>
      </w:pPr>
    </w:p>
    <w:p w14:paraId="5F624CDF" w14:textId="77777777" w:rsidR="00F0109A" w:rsidRPr="00951E93" w:rsidRDefault="00F0109A">
      <w:pPr>
        <w:rPr>
          <w:rFonts w:ascii="Calibri" w:hAnsi="Calibri" w:cs="Calibri"/>
          <w:sz w:val="28"/>
          <w:szCs w:val="28"/>
          <w:u w:val="single"/>
        </w:rPr>
      </w:pPr>
      <w:r>
        <w:rPr>
          <w:rFonts w:ascii="Calibri" w:hAnsi="Calibri" w:cs="Calibri"/>
          <w:sz w:val="28"/>
          <w:szCs w:val="28"/>
        </w:rPr>
        <w:t xml:space="preserve">3. </w:t>
      </w:r>
      <w:r w:rsidRPr="00F40781">
        <w:rPr>
          <w:rFonts w:ascii="Calibri" w:hAnsi="Calibri" w:cs="Calibri"/>
          <w:sz w:val="28"/>
          <w:szCs w:val="28"/>
        </w:rPr>
        <w:t xml:space="preserve">Link </w:t>
      </w:r>
      <w:r>
        <w:rPr>
          <w:rFonts w:ascii="Calibri" w:hAnsi="Calibri" w:cs="Calibri"/>
          <w:sz w:val="28"/>
          <w:szCs w:val="28"/>
        </w:rPr>
        <w:t>E</w:t>
      </w:r>
      <w:r w:rsidRPr="00F40781">
        <w:rPr>
          <w:rFonts w:ascii="Calibri" w:hAnsi="Calibri" w:cs="Calibri"/>
          <w:sz w:val="28"/>
          <w:szCs w:val="28"/>
        </w:rPr>
        <w:t xml:space="preserve">vidence </w:t>
      </w:r>
      <w:r>
        <w:rPr>
          <w:rFonts w:ascii="Calibri" w:hAnsi="Calibri" w:cs="Calibri"/>
          <w:sz w:val="28"/>
          <w:szCs w:val="28"/>
        </w:rPr>
        <w:t xml:space="preserve">2 </w:t>
      </w:r>
      <w:r w:rsidRPr="00F40781">
        <w:rPr>
          <w:rFonts w:ascii="Calibri" w:hAnsi="Calibri" w:cs="Calibri"/>
          <w:sz w:val="28"/>
          <w:szCs w:val="28"/>
        </w:rPr>
        <w:t>to each of the model</w:t>
      </w:r>
      <w:r>
        <w:rPr>
          <w:rFonts w:ascii="Calibri" w:hAnsi="Calibri" w:cs="Calibri"/>
          <w:sz w:val="28"/>
          <w:szCs w:val="28"/>
        </w:rPr>
        <w:t>s</w:t>
      </w:r>
      <w:r w:rsidRPr="00F40781">
        <w:rPr>
          <w:rFonts w:ascii="Calibri" w:hAnsi="Calibri" w:cs="Calibri"/>
          <w:sz w:val="28"/>
          <w:szCs w:val="28"/>
        </w:rPr>
        <w:t>, using the arrows. Then</w:t>
      </w:r>
      <w:r>
        <w:rPr>
          <w:rFonts w:ascii="Calibri" w:hAnsi="Calibri" w:cs="Calibri"/>
          <w:sz w:val="28"/>
          <w:szCs w:val="28"/>
        </w:rPr>
        <w:t>, individually, answer the two questions below.</w:t>
      </w:r>
    </w:p>
    <w:p w14:paraId="592BE51F" w14:textId="77777777" w:rsidR="00F0109A" w:rsidRPr="00F40781" w:rsidRDefault="00655476">
      <w:pPr>
        <w:rPr>
          <w:rFonts w:ascii="Calibri" w:hAnsi="Calibri" w:cs="Calibri"/>
          <w:b/>
          <w:sz w:val="28"/>
          <w:szCs w:val="28"/>
        </w:rPr>
      </w:pPr>
      <w:r>
        <w:rPr>
          <w:rFonts w:ascii="Calibri" w:hAnsi="Calibri" w:cs="Calibri"/>
          <w:b/>
          <w:noProof/>
          <w:sz w:val="28"/>
          <w:szCs w:val="28"/>
          <w:lang w:eastAsia="ja-JP"/>
        </w:rPr>
        <w:pict w14:anchorId="204C8129">
          <v:shape id="Text Box 380" o:spid="_x0000_s1055" type="#_x0000_t202" style="position:absolute;margin-left:371.4pt;margin-top:14.75pt;width:120pt;height:24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">
            <v:textbox style="mso-next-textbox:#Text Box 380">
              <w:txbxContent>
                <w:p w14:paraId="371CCAA2" w14:textId="77777777" w:rsidR="00FD5C39" w:rsidRDefault="00FD5C39">
                  <w:pPr>
                    <w:rPr>
                      <w:sz w:val="14"/>
                      <w:szCs w:val="14"/>
                    </w:rPr>
                  </w:pPr>
                  <w:r>
                    <w:rPr>
                      <w:sz w:val="14"/>
                      <w:szCs w:val="14"/>
                    </w:rPr>
                    <w:t>Draw arrow</w:t>
                  </w:r>
                </w:p>
                <w:p w14:paraId="669678B9" w14:textId="77777777" w:rsidR="00FD5C39" w:rsidRPr="00FD5C39" w:rsidRDefault="00FD5C39">
                  <w:pPr>
                    <w:rPr>
                      <w:sz w:val="14"/>
                      <w:szCs w:val="14"/>
                    </w:rPr>
                  </w:pPr>
                  <w:r>
                    <w:rPr>
                      <w:sz w:val="14"/>
                      <w:szCs w:val="14"/>
                    </w:rPr>
                    <w:t>Here:</w:t>
                  </w:r>
                </w:p>
              </w:txbxContent>
            </v:textbox>
          </v:shape>
        </w:pict>
      </w:r>
    </w:p>
    <w:p w14:paraId="0401B580" w14:textId="77777777" w:rsidR="00FD5C39" w:rsidRDefault="00F0109A">
      <w:pPr>
        <w:rPr>
          <w:rFonts w:ascii="Calibri" w:hAnsi="Calibri" w:cs="Calibri"/>
          <w:b/>
          <w:sz w:val="28"/>
          <w:szCs w:val="28"/>
        </w:rPr>
      </w:pPr>
      <w:r>
        <w:rPr>
          <w:rFonts w:ascii="Calibri" w:hAnsi="Calibri" w:cs="Calibri"/>
          <w:b/>
          <w:sz w:val="28"/>
          <w:szCs w:val="28"/>
        </w:rPr>
        <w:t xml:space="preserve">What arrow did you draw between Evidence 2 and Model A?  </w:t>
      </w:r>
    </w:p>
    <w:p w14:paraId="509C9DCE" w14:textId="77777777" w:rsidR="00F0109A" w:rsidRPr="00F40781" w:rsidRDefault="00AC0216">
      <w:pPr>
        <w:rPr>
          <w:rFonts w:ascii="Calibri" w:hAnsi="Calibri" w:cs="Calibri"/>
          <w:sz w:val="28"/>
          <w:szCs w:val="28"/>
        </w:rPr>
      </w:pPr>
      <w:r>
        <w:rPr>
          <w:rFonts w:ascii="Calibri" w:hAnsi="Calibri" w:cs="Calibri"/>
          <w:b/>
          <w:sz w:val="28"/>
          <w:szCs w:val="28"/>
        </w:rPr>
        <w:t>Write</w:t>
      </w:r>
      <w:r w:rsidR="00F0109A">
        <w:rPr>
          <w:rFonts w:ascii="Calibri" w:hAnsi="Calibri" w:cs="Calibri"/>
          <w:b/>
          <w:sz w:val="28"/>
          <w:szCs w:val="28"/>
        </w:rPr>
        <w:t xml:space="preserve"> </w:t>
      </w:r>
      <w:r>
        <w:rPr>
          <w:rFonts w:ascii="Calibri" w:hAnsi="Calibri" w:cs="Calibri"/>
          <w:b/>
          <w:sz w:val="28"/>
          <w:szCs w:val="28"/>
        </w:rPr>
        <w:t xml:space="preserve">your </w:t>
      </w:r>
      <w:r w:rsidR="00F0109A">
        <w:rPr>
          <w:rFonts w:ascii="Calibri" w:hAnsi="Calibri" w:cs="Calibri"/>
          <w:b/>
          <w:sz w:val="28"/>
          <w:szCs w:val="28"/>
        </w:rPr>
        <w:t xml:space="preserve">reasons for your </w:t>
      </w:r>
      <w:r>
        <w:rPr>
          <w:rFonts w:ascii="Calibri" w:hAnsi="Calibri" w:cs="Calibri"/>
          <w:b/>
          <w:sz w:val="28"/>
          <w:szCs w:val="28"/>
        </w:rPr>
        <w:t>arrow choice</w:t>
      </w:r>
      <w:r w:rsidR="00F0109A">
        <w:rPr>
          <w:rFonts w:ascii="Calibri" w:hAnsi="Calibri" w:cs="Calibri"/>
          <w:b/>
          <w:sz w:val="28"/>
          <w:szCs w:val="28"/>
        </w:rPr>
        <w:t>.</w:t>
      </w:r>
    </w:p>
    <w:p w14:paraId="235ECB6B" w14:textId="77777777" w:rsidR="00F0109A" w:rsidRDefault="00F0109A"/>
    <w:p w14:paraId="06AE8AB6" w14:textId="77777777" w:rsidR="00F0109A" w:rsidRDefault="00F0109A">
      <w:pPr>
        <w:rPr>
          <w:sz w:val="16"/>
          <w:szCs w:val="16"/>
        </w:rPr>
      </w:pPr>
      <w:r>
        <w:rPr>
          <w:sz w:val="16"/>
          <w:szCs w:val="16"/>
        </w:rPr>
        <w:t>______________________________________________________________________________________________________________</w:t>
      </w:r>
    </w:p>
    <w:p w14:paraId="710C1C7D" w14:textId="77777777" w:rsidR="00F0109A" w:rsidRDefault="00F0109A">
      <w:pPr>
        <w:ind w:right="-108"/>
        <w:rPr>
          <w:sz w:val="22"/>
          <w:szCs w:val="22"/>
        </w:rPr>
      </w:pPr>
    </w:p>
    <w:p w14:paraId="78ADE656" w14:textId="77777777" w:rsidR="00F0109A" w:rsidRDefault="00F0109A">
      <w:pPr>
        <w:rPr>
          <w:sz w:val="16"/>
          <w:szCs w:val="16"/>
        </w:rPr>
      </w:pPr>
      <w:r>
        <w:rPr>
          <w:sz w:val="16"/>
          <w:szCs w:val="16"/>
        </w:rPr>
        <w:t>_______________________________________________________________________________________________________________</w:t>
      </w:r>
    </w:p>
    <w:p w14:paraId="426A660E" w14:textId="77777777" w:rsidR="00F0109A" w:rsidRDefault="00F0109A">
      <w:pPr>
        <w:ind w:right="-108"/>
        <w:rPr>
          <w:sz w:val="22"/>
          <w:szCs w:val="22"/>
        </w:rPr>
      </w:pPr>
    </w:p>
    <w:p w14:paraId="06DA07D2" w14:textId="77777777" w:rsidR="00F0109A" w:rsidRDefault="00F0109A">
      <w:pPr>
        <w:rPr>
          <w:sz w:val="16"/>
          <w:szCs w:val="16"/>
        </w:rPr>
      </w:pPr>
      <w:r>
        <w:rPr>
          <w:sz w:val="16"/>
          <w:szCs w:val="16"/>
        </w:rPr>
        <w:t>_______________________________________________________________________________________________________________</w:t>
      </w:r>
    </w:p>
    <w:p w14:paraId="756AC9DE" w14:textId="77777777" w:rsidR="00F0109A" w:rsidRDefault="00F0109A">
      <w:pPr>
        <w:rPr>
          <w:sz w:val="16"/>
          <w:szCs w:val="16"/>
        </w:rPr>
      </w:pPr>
    </w:p>
    <w:p w14:paraId="1CCF4DE6" w14:textId="77777777" w:rsidR="00F0109A" w:rsidRDefault="00F0109A">
      <w:pPr>
        <w:rPr>
          <w:sz w:val="16"/>
          <w:szCs w:val="16"/>
        </w:rPr>
      </w:pPr>
    </w:p>
    <w:p w14:paraId="57EC3AF5" w14:textId="77777777" w:rsidR="00F0109A" w:rsidRDefault="00F0109A" w:rsidP="00F0109A">
      <w:pPr>
        <w:rPr>
          <w:rFonts w:ascii="Times New Roman" w:hAnsi="Times New Roman"/>
          <w:b/>
        </w:rPr>
      </w:pPr>
    </w:p>
    <w:p w14:paraId="1C9EB102" w14:textId="77777777" w:rsidR="00FD5C39" w:rsidRDefault="00655476" w:rsidP="00F0109A">
      <w:pPr>
        <w:rPr>
          <w:rFonts w:ascii="Calibri" w:hAnsi="Calibri" w:cs="Calibri"/>
          <w:b/>
          <w:sz w:val="28"/>
          <w:szCs w:val="28"/>
        </w:rPr>
      </w:pPr>
      <w:r>
        <w:rPr>
          <w:rFonts w:ascii="Calibri" w:hAnsi="Calibri" w:cs="Calibri"/>
          <w:b/>
          <w:noProof/>
          <w:sz w:val="28"/>
          <w:szCs w:val="28"/>
          <w:lang w:eastAsia="ja-JP"/>
        </w:rPr>
        <w:pict w14:anchorId="3203C15C">
          <v:shape id="Text Box 381" o:spid="_x0000_s1056" type="#_x0000_t202" style="position:absolute;margin-left:371.4pt;margin-top:.35pt;width:120pt;height:24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">
            <v:textbox style="mso-next-textbox:#Text Box 381">
              <w:txbxContent>
                <w:p w14:paraId="2CF7D364" w14:textId="77777777" w:rsidR="00FD5C39" w:rsidRDefault="00FD5C39" w:rsidP="00FD5C39">
                  <w:pPr>
                    <w:rPr>
                      <w:sz w:val="14"/>
                      <w:szCs w:val="14"/>
                    </w:rPr>
                  </w:pPr>
                  <w:r>
                    <w:rPr>
                      <w:sz w:val="14"/>
                      <w:szCs w:val="14"/>
                    </w:rPr>
                    <w:t>Draw arrow</w:t>
                  </w:r>
                </w:p>
                <w:p w14:paraId="3A756617" w14:textId="77777777" w:rsidR="00FD5C39" w:rsidRPr="00FD5C39" w:rsidRDefault="00FD5C39" w:rsidP="00FD5C39">
                  <w:pPr>
                    <w:rPr>
                      <w:sz w:val="14"/>
                      <w:szCs w:val="14"/>
                    </w:rPr>
                  </w:pPr>
                  <w:r>
                    <w:rPr>
                      <w:sz w:val="14"/>
                      <w:szCs w:val="14"/>
                    </w:rPr>
                    <w:t>Here:</w:t>
                  </w:r>
                </w:p>
              </w:txbxContent>
            </v:textbox>
          </v:shape>
        </w:pict>
      </w:r>
      <w:r w:rsidR="00F0109A">
        <w:rPr>
          <w:rFonts w:ascii="Calibri" w:hAnsi="Calibri" w:cs="Calibri"/>
          <w:b/>
          <w:sz w:val="28"/>
          <w:szCs w:val="28"/>
        </w:rPr>
        <w:t xml:space="preserve">What arrow did you draw between Evidence 2 and Model B?  </w:t>
      </w:r>
    </w:p>
    <w:p w14:paraId="0EF951B4" w14:textId="77777777" w:rsidR="00F0109A" w:rsidRPr="00F40781" w:rsidRDefault="00AC0216" w:rsidP="00F0109A">
      <w:pPr>
        <w:rPr>
          <w:rFonts w:ascii="Calibri" w:hAnsi="Calibri" w:cs="Calibri"/>
          <w:sz w:val="28"/>
          <w:szCs w:val="28"/>
        </w:rPr>
      </w:pPr>
      <w:r>
        <w:rPr>
          <w:rFonts w:ascii="Calibri" w:hAnsi="Calibri" w:cs="Calibri"/>
          <w:b/>
          <w:sz w:val="28"/>
          <w:szCs w:val="28"/>
        </w:rPr>
        <w:t>Write</w:t>
      </w:r>
      <w:r w:rsidR="00F0109A">
        <w:rPr>
          <w:rFonts w:ascii="Calibri" w:hAnsi="Calibri" w:cs="Calibri"/>
          <w:b/>
          <w:sz w:val="28"/>
          <w:szCs w:val="28"/>
        </w:rPr>
        <w:t xml:space="preserve"> </w:t>
      </w:r>
      <w:r>
        <w:rPr>
          <w:rFonts w:ascii="Calibri" w:hAnsi="Calibri" w:cs="Calibri"/>
          <w:b/>
          <w:sz w:val="28"/>
          <w:szCs w:val="28"/>
        </w:rPr>
        <w:t xml:space="preserve">your </w:t>
      </w:r>
      <w:r w:rsidR="00F0109A">
        <w:rPr>
          <w:rFonts w:ascii="Calibri" w:hAnsi="Calibri" w:cs="Calibri"/>
          <w:b/>
          <w:sz w:val="28"/>
          <w:szCs w:val="28"/>
        </w:rPr>
        <w:t xml:space="preserve">reasons for your </w:t>
      </w:r>
      <w:r>
        <w:rPr>
          <w:rFonts w:ascii="Calibri" w:hAnsi="Calibri" w:cs="Calibri"/>
          <w:b/>
          <w:sz w:val="28"/>
          <w:szCs w:val="28"/>
        </w:rPr>
        <w:t>arrow choice</w:t>
      </w:r>
      <w:r w:rsidR="00F0109A">
        <w:rPr>
          <w:rFonts w:ascii="Calibri" w:hAnsi="Calibri" w:cs="Calibri"/>
          <w:b/>
          <w:sz w:val="28"/>
          <w:szCs w:val="28"/>
        </w:rPr>
        <w:t>.</w:t>
      </w:r>
    </w:p>
    <w:p w14:paraId="0DC00DCE" w14:textId="77777777" w:rsidR="00F0109A" w:rsidRPr="005C2328" w:rsidRDefault="00F0109A" w:rsidP="00F0109A">
      <w:pPr>
        <w:rPr>
          <w:rFonts w:ascii="Times New Roman" w:hAnsi="Times New Roman"/>
        </w:rPr>
      </w:pPr>
    </w:p>
    <w:p w14:paraId="1BDE6025" w14:textId="77777777" w:rsidR="00F0109A" w:rsidRDefault="00F0109A" w:rsidP="00F0109A">
      <w:pPr>
        <w:rPr>
          <w:sz w:val="16"/>
          <w:szCs w:val="16"/>
        </w:rPr>
      </w:pPr>
      <w:r>
        <w:rPr>
          <w:sz w:val="16"/>
          <w:szCs w:val="16"/>
        </w:rPr>
        <w:t>______________________________________________________________________________________________________________</w:t>
      </w:r>
    </w:p>
    <w:p w14:paraId="3D1B29C8" w14:textId="77777777" w:rsidR="00F0109A" w:rsidRDefault="00F0109A" w:rsidP="00F0109A">
      <w:pPr>
        <w:ind w:right="-108"/>
        <w:rPr>
          <w:sz w:val="22"/>
          <w:szCs w:val="22"/>
        </w:rPr>
      </w:pPr>
    </w:p>
    <w:p w14:paraId="561EBC4A" w14:textId="77777777" w:rsidR="00F0109A" w:rsidRDefault="00F0109A" w:rsidP="00F0109A">
      <w:pPr>
        <w:rPr>
          <w:sz w:val="16"/>
          <w:szCs w:val="16"/>
        </w:rPr>
      </w:pPr>
      <w:r>
        <w:rPr>
          <w:sz w:val="16"/>
          <w:szCs w:val="16"/>
        </w:rPr>
        <w:t>_______________________________________________________________________________________________________________</w:t>
      </w:r>
    </w:p>
    <w:p w14:paraId="742A4C87" w14:textId="77777777" w:rsidR="00F0109A" w:rsidRDefault="00F0109A" w:rsidP="00F0109A">
      <w:pPr>
        <w:ind w:right="-108"/>
        <w:rPr>
          <w:sz w:val="22"/>
          <w:szCs w:val="22"/>
        </w:rPr>
      </w:pPr>
    </w:p>
    <w:p w14:paraId="15C6DB98" w14:textId="77777777" w:rsidR="00F0109A" w:rsidRDefault="00F0109A" w:rsidP="00F0109A">
      <w:pPr>
        <w:rPr>
          <w:sz w:val="16"/>
          <w:szCs w:val="16"/>
        </w:rPr>
      </w:pPr>
      <w:r>
        <w:rPr>
          <w:sz w:val="16"/>
          <w:szCs w:val="16"/>
        </w:rPr>
        <w:t>_______________________________________________________________________________________________________________</w:t>
      </w:r>
    </w:p>
    <w:p w14:paraId="08E31623" w14:textId="77777777" w:rsidR="00F0109A" w:rsidRDefault="00655476">
      <w:pPr>
        <w:ind w:right="-108"/>
        <w:rPr>
          <w:sz w:val="22"/>
          <w:szCs w:val="22"/>
        </w:rPr>
      </w:pPr>
      <w:r>
        <w:rPr>
          <w:noProof/>
          <w:sz w:val="22"/>
          <w:szCs w:val="22"/>
          <w:lang w:eastAsia="ja-JP"/>
        </w:rPr>
        <w:lastRenderedPageBreak/>
        <w:pict w14:anchorId="551DBA7E">
          <v:group id="_x0000_s1057" style="position:absolute;margin-left:275.6pt;margin-top:6.2pt;width:240pt;height:161.55pt;z-index:-251659776" coordsize="50722,34738" wrapcoords="7762 0 7762 1707 10800 3214 -135 3214 -135 21499 21667 21499 21667 3214 10800 3214 14580 1707 14580 0 7762 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">
            <v:group id="Group 2" o:spid="_x0000_s1058" style="position:absolute;width:50722;height:33295" coordsize="4725,3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rINhCwwAAANsAAAAP&#10;AAAAAAAAAAAAAAAAAKoCAABkcnMvZG93bnJldi54bWxQSwUGAAAAAAQABAD6AAAAmgMAAAAA&#10;">
              <v:shape id="_x0000_s1059" type="#_x0000_t202" style="position:absolute;left:1730;width:1434;height: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aXksMA&#10;AADbAAAADwAAAGRycy9kb3ducmV2LnhtbESPQWsCMRSE70L/Q3gFb5ptrVK2RllKxYJetO39sXnd&#10;bLt5WZK4rv56Iwgeh5n5hpkve9uIjnyoHSt4GmcgiEuna64UfH+tRq8gQkTW2DgmBScKsFw8DOaY&#10;a3fkHXX7WIkE4ZCjAhNjm0sZSkMWw9i1xMn7dd5iTNJXUns8Jrht5HOWzaTFmtOCwZbeDZX/+4NV&#10;MHlxBf+dsdi59Y/p4ibzcvuh1PCxL95AROrjPXxrf2oF0xlcv6QfIBc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waXksMAAADbAAAADwAAAAAAAAAAAAAAAACYAgAAZHJzL2Rv&#10;d25yZXYueG1sUEsFBgAAAAAEAAQA9QAAAIgDAAAAAA==&#10;" strokeweight=".5pt">
                <v:textbox style="mso-next-textbox:#_x0000_s1059" inset="7.45pt,3.85pt,7.45pt,3.85pt">
                  <w:txbxContent>
                    <w:p w14:paraId="06DA2C51" w14:textId="77777777" w:rsidR="00F0109A" w:rsidRDefault="00F0109A" w:rsidP="00F0109A">
                      <w:pPr>
                        <w:pStyle w:val="NormalWeb"/>
                        <w:spacing w:before="0" w:beforeAutospacing="0" w:after="0" w:afterAutospacing="0"/>
                        <w:jc w:val="center"/>
                        <w:textAlignment w:val="baseline"/>
                      </w:pPr>
                      <w:r w:rsidRPr="00572A35">
                        <w:rPr>
                          <w:rFonts w:ascii="Cambria" w:hAnsi="Cambria"/>
                          <w:b/>
                          <w:bCs/>
                          <w:color w:val="000000"/>
                          <w:kern w:val="24"/>
                          <w:sz w:val="24"/>
                          <w:szCs w:val="24"/>
                        </w:rPr>
                        <w:t>Model A</w:t>
                      </w:r>
                    </w:p>
                  </w:txbxContent>
                </v:textbox>
              </v:shape>
              <v:shape id="Picture 5" o:spid="_x0000_s1060" type="#_x0000_t75" style="position:absolute;top:544;width:4725;height:288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5uAGLCAAAA2wAAAA8AAABkcnMvZG93bnJldi54bWxEj0FrAjEUhO8F/0N4Qm+aVajK1igiKF67&#10;tlRvr5vXzdLNS9yk6/rvjVDocZiZb5jlureN6KgNtWMFk3EGgrh0uuZKwftxN1qACBFZY+OYFNwo&#10;wHo1eFpirt2V36grYiUShEOOCkyMPpcylIYshrHzxMn7dq3FmGRbSd3iNcFtI6dZNpMWa04LBj1t&#10;DZU/xa9VsD9/nPZYuE88+8J3X525zA69Us/DfvMKIlIf/8N/7YNW8DKHx5f0A+TqD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ObgBiwgAAANsAAAAPAAAAAAAAAAAAAAAAAJ8C&#10;AABkcnMvZG93bnJldi54bWxQSwUGAAAAAAQABAD3AAAAjgMAAAAA&#10;">
                <v:imagedata r:id="rId14" o:title=""/>
              </v:shape>
            </v:group>
            <v:shape id="Picture 3" o:spid="_x0000_s1061" type="#_x0000_t75" alt="Screen shot 2012-11-28 at 5.20.27 PM.png" style="position:absolute;top:5570;width:50722;height:291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FBMLzDAAAA2wAAAA8AAABkcnMvZG93bnJldi54bWxET01rwkAQvQv+h2WE3sxGpaVNs4qEFgrx&#10;YiwVb0N2mqTNzobsalJ/vXsoeHy873QzmlZcqHeNZQWLKAZBXFrdcKXg8/A+fwbhPLLG1jIp+CMH&#10;m/V0kmKi7cB7uhS+EiGEXYIKau+7REpX1mTQRbYjDty37Q36APtK6h6HEG5auYzjJ2mw4dBQY0dZ&#10;TeVvcTYKbJaXp9W4est+Xo4L+bXL3fWcK/UwG7evIDyN/i7+d39oBY9hbPgSfoBc3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MUEwvMMAAADbAAAADwAAAAAAAAAAAAAAAACf&#10;AgAAZHJzL2Rvd25yZXYueG1sUEsFBgAAAAAEAAQA9wAAAI8DAAAAAA==&#10;" stroked="t" strokecolor="windowText">
              <v:imagedata r:id="rId15" o:title="Screen shot 2012-11-28 at 5"/>
              <v:path arrowok="t"/>
            </v:shape>
            <w10:wrap type="through"/>
          </v:group>
        </w:pict>
      </w:r>
    </w:p>
    <w:p w14:paraId="0AD4EDDF" w14:textId="77777777" w:rsidR="00F0109A" w:rsidRDefault="00F0109A">
      <w:pPr>
        <w:ind w:right="-108"/>
        <w:rPr>
          <w:sz w:val="22"/>
          <w:szCs w:val="22"/>
        </w:rPr>
      </w:pPr>
    </w:p>
    <w:p w14:paraId="25B63D7C" w14:textId="77777777" w:rsidR="00F0109A" w:rsidRDefault="00655476">
      <w:pPr>
        <w:ind w:right="-108"/>
        <w:rPr>
          <w:sz w:val="22"/>
          <w:szCs w:val="22"/>
        </w:rPr>
      </w:pPr>
      <w:r>
        <w:rPr>
          <w:noProof/>
          <w:sz w:val="22"/>
          <w:szCs w:val="22"/>
          <w:lang w:eastAsia="ja-JP"/>
        </w:rPr>
        <w:pict w14:anchorId="708845F8">
          <v:shape id="Text Box 341" o:spid="_x0000_s1062" type="#_x0000_t202" style="position:absolute;margin-left:0;margin-top:10pt;width:210.15pt;height:188.15pt;z-index:251665920;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" strokeweight=".5pt">
            <v:textbox style="mso-next-textbox:#Text Box 341" inset="7.45pt,3.85pt,7.45pt,3.85pt">
              <w:txbxContent>
                <w:p w14:paraId="68F8AE27" w14:textId="77777777" w:rsidR="00F0109A" w:rsidRDefault="00F0109A" w:rsidP="00F0109A">
                  <w:pPr>
                    <w:rPr>
                      <w:b/>
                      <w:u w:val="single"/>
                    </w:rPr>
                  </w:pPr>
                  <w:r>
                    <w:rPr>
                      <w:b/>
                      <w:u w:val="single"/>
                    </w:rPr>
                    <w:t>Evidence 3</w:t>
                  </w:r>
                </w:p>
                <w:p w14:paraId="273DEAB5" w14:textId="77777777" w:rsidR="00F0109A" w:rsidRDefault="00F0109A" w:rsidP="00F0109A">
                  <w:pPr>
                    <w:rPr>
                      <w:b/>
                      <w:u w:val="single"/>
                    </w:rPr>
                  </w:pPr>
                </w:p>
                <w:p w14:paraId="0D61E1BF" w14:textId="77777777" w:rsidR="00F0109A" w:rsidRPr="004B74DC" w:rsidRDefault="00F0109A" w:rsidP="00F0109A">
                  <w:pPr>
                    <w:rPr>
                      <w:rFonts w:cs="Arial"/>
                    </w:rPr>
                  </w:pPr>
                  <w:r w:rsidRPr="004B74DC">
                    <w:rPr>
                      <w:rFonts w:cs="Arial"/>
                    </w:rPr>
                    <w:t>Blood was found on the window broken by the burglar. The type of blood was B positive. Sam’s blood type is B positive.  About 8% of Americans have B positive blood type. Due to budget cuts, the police department could not afford to send the blood from the window for DNA testing.</w:t>
                  </w:r>
                </w:p>
              </w:txbxContent>
            </v:textbox>
          </v:shape>
        </w:pict>
      </w:r>
      <w:r>
        <w:rPr>
          <w:noProof/>
          <w:sz w:val="22"/>
          <w:szCs w:val="22"/>
          <w:lang w:eastAsia="ja-JP"/>
        </w:rPr>
        <w:pict w14:anchorId="36F11EE6">
          <v:shape id="Text Box 340" o:spid="_x0000_s1063" type="#_x0000_t202" style="position:absolute;margin-left:0;margin-top:221.5pt;width:210.15pt;height:89.9pt;z-index:251664896;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" strokeweight=".5pt">
            <v:textbox style="mso-next-textbox:#Text Box 340" inset="7.45pt,3.85pt,7.45pt,3.85pt">
              <w:txbxContent>
                <w:p w14:paraId="40059AF0" w14:textId="77777777" w:rsidR="00F0109A" w:rsidRDefault="00F0109A" w:rsidP="00F0109A">
                  <w:pPr>
                    <w:rPr>
                      <w:b/>
                      <w:u w:val="single"/>
                    </w:rPr>
                  </w:pPr>
                  <w:r>
                    <w:rPr>
                      <w:b/>
                      <w:u w:val="single"/>
                    </w:rPr>
                    <w:t>Evidence 4</w:t>
                  </w:r>
                </w:p>
                <w:p w14:paraId="3215CF9E" w14:textId="77777777" w:rsidR="00F0109A" w:rsidRPr="00E27162" w:rsidRDefault="00F0109A" w:rsidP="00F0109A">
                  <w:pPr>
                    <w:rPr>
                      <w:rFonts w:cs="Arial"/>
                    </w:rPr>
                  </w:pPr>
                </w:p>
                <w:p w14:paraId="09CA9F7E" w14:textId="77777777" w:rsidR="00F0109A" w:rsidRPr="00E27162" w:rsidRDefault="00F0109A" w:rsidP="00F0109A">
                  <w:pPr>
                    <w:rPr>
                      <w:rFonts w:cs="Arial"/>
                    </w:rPr>
                  </w:pPr>
                  <w:r w:rsidRPr="004B74DC">
                    <w:rPr>
                      <w:rFonts w:cs="Arial"/>
                    </w:rPr>
                    <w:t>Sam is 45 years old, 6 feet tall, and weighs 180 pounds.</w:t>
                  </w:r>
                </w:p>
                <w:p w14:paraId="3D555600" w14:textId="77777777" w:rsidR="00F0109A" w:rsidRDefault="00F0109A" w:rsidP="00F0109A"/>
              </w:txbxContent>
            </v:textbox>
          </v:shape>
        </w:pict>
      </w:r>
    </w:p>
    <w:p w14:paraId="5B617DBC" w14:textId="77777777" w:rsidR="00F0109A" w:rsidRDefault="00F0109A">
      <w:pPr>
        <w:ind w:right="-108"/>
        <w:rPr>
          <w:sz w:val="22"/>
          <w:szCs w:val="22"/>
        </w:rPr>
      </w:pPr>
    </w:p>
    <w:p w14:paraId="46217E45" w14:textId="77777777" w:rsidR="00F0109A" w:rsidRDefault="00F0109A">
      <w:pPr>
        <w:ind w:right="-108"/>
        <w:rPr>
          <w:sz w:val="22"/>
          <w:szCs w:val="22"/>
        </w:rPr>
      </w:pPr>
    </w:p>
    <w:p w14:paraId="0DF60944" w14:textId="77777777" w:rsidR="00F0109A" w:rsidRDefault="00F0109A"/>
    <w:p w14:paraId="32CE3445" w14:textId="77777777" w:rsidR="00F0109A" w:rsidRDefault="00F0109A"/>
    <w:p w14:paraId="2BB8083E" w14:textId="77777777" w:rsidR="00F0109A" w:rsidRDefault="00F0109A"/>
    <w:p w14:paraId="4E210FCF" w14:textId="77777777" w:rsidR="00F0109A" w:rsidRDefault="00F0109A">
      <w:pPr>
        <w:rPr>
          <w:b/>
        </w:rPr>
      </w:pPr>
    </w:p>
    <w:p w14:paraId="65685782" w14:textId="77777777" w:rsidR="00F0109A" w:rsidRDefault="00F0109A"/>
    <w:p w14:paraId="6EF1F1DC" w14:textId="77777777" w:rsidR="00F0109A" w:rsidRDefault="00F0109A">
      <w:pPr>
        <w:rPr>
          <w:b/>
        </w:rPr>
      </w:pPr>
    </w:p>
    <w:p w14:paraId="52D88ABE" w14:textId="77777777" w:rsidR="00F0109A" w:rsidRDefault="00F0109A">
      <w:pPr>
        <w:rPr>
          <w:b/>
        </w:rPr>
      </w:pPr>
    </w:p>
    <w:p w14:paraId="584F84BF" w14:textId="77777777" w:rsidR="00F0109A" w:rsidRDefault="00F0109A">
      <w:pPr>
        <w:rPr>
          <w:b/>
        </w:rPr>
      </w:pPr>
    </w:p>
    <w:p w14:paraId="7DA47889" w14:textId="77777777" w:rsidR="00F0109A" w:rsidRDefault="00655476">
      <w:pPr>
        <w:rPr>
          <w:b/>
        </w:rPr>
      </w:pPr>
      <w:r>
        <w:rPr>
          <w:b/>
          <w:noProof/>
          <w:lang w:eastAsia="ja-JP"/>
        </w:rPr>
        <w:pict w14:anchorId="5B3B354B">
          <v:group id="_x0000_s1064" style="position:absolute;margin-left:277pt;margin-top:3.25pt;width:240pt;height:167.05pt;z-index:-251655680" coordsize="30480,21214" wrapcoords="7897 0 7897 1549 -67 2712 -67 21406 21600 21406 21600 2712 14580 1549 14580 0 7897 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">
            <v:shape id="_x0000_s1065" type="#_x0000_t202" style="position:absolute;left:11290;width:9113;height:27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XzSsEA&#10;AADbAAAADwAAAGRycy9kb3ducmV2LnhtbESPS4sCMRCE74L/IbTgTTOKKzJOFJFd8bLg895Oeh44&#10;6YyTqOO/NwsLHouq+opKlq2pxIMaV1pWMBpGIIhTq0vOFZyOP4MZCOeRNVaWScGLHCwX3U6CsbZP&#10;3tPj4HMRIOxiVFB4X8dSurQgg25oa+LgZbYx6INscqkbfAa4qeQ4iqbSYMlhocCa1gWl18PdKKBN&#10;u/Or7Kv6ntyI89/L2dwvZ6X6vXY1B+Gp9Z/wf3urFUzG8Pcl/AC5e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FF80rBAAAA2wAAAA8AAAAAAAAAAAAAAAAAmAIAAGRycy9kb3du&#10;cmV2LnhtbFBLBQYAAAAABAAEAPUAAACGAwAAAAA=&#10;" strokeweight=".18mm">
              <v:shadow opacity="49150f"/>
              <v:textbox style="mso-next-textbox:#_x0000_s1065" inset="2.63mm,1.36mm,2.63mm,1.36mm">
                <w:txbxContent>
                  <w:p w14:paraId="2B7DAE68" w14:textId="77777777" w:rsidR="00F0109A" w:rsidRDefault="00F0109A" w:rsidP="00F0109A">
                    <w:pPr>
                      <w:pStyle w:val="NormalWeb"/>
                      <w:spacing w:before="0" w:beforeAutospacing="0" w:after="0" w:afterAutospacing="0"/>
                      <w:jc w:val="center"/>
                      <w:textAlignment w:val="baseline"/>
                    </w:pPr>
                    <w:r w:rsidRPr="00C23432">
                      <w:rPr>
                        <w:rFonts w:ascii="Cambria" w:hAnsi="Cambria"/>
                        <w:b/>
                        <w:bCs/>
                        <w:color w:val="000000"/>
                        <w:kern w:val="24"/>
                        <w:sz w:val="24"/>
                        <w:szCs w:val="24"/>
                      </w:rPr>
                      <w:t>Model B</w:t>
                    </w:r>
                  </w:p>
                </w:txbxContent>
              </v:textbox>
            </v:shape>
            <v:shape id="Picture 3" o:spid="_x0000_s1066" type="#_x0000_t75" alt="Screen shot 2012-11-28 at 5.40.20 PM.png" style="position:absolute;top:2778;width:30480;height:1843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DvTCPCAAAA2wAAAA8AAABkcnMvZG93bnJldi54bWxEj0GLwjAUhO+C/yE8wZumrrJINYoIsh5E&#10;WS14fTbPttq8lCZq/fdGEDwOM/MNM503phR3ql1hWcGgH4EgTq0uOFOQHFa9MQjnkTWWlknBkxzM&#10;Z+3WFGNtH/xP973PRICwi1FB7n0VS+nSnAy6vq2Ig3e2tUEfZJ1JXeMjwE0pf6LoVxosOCzkWNEy&#10;p/S6vxkFu2x82a5Ph2S5G+nor5Ebe0w2SnU7zWICwlPjv+FPe60VjIbw/hJ+gJy9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Q70wjwgAAANsAAAAPAAAAAAAAAAAAAAAAAJ8C&#10;AABkcnMvZG93bnJldi54bWxQSwUGAAAAAAQABAD3AAAAjgMAAAAA&#10;">
              <v:imagedata r:id="rId16" o:title="Screen shot 2012-11-28 at 5"/>
              <v:path arrowok="t"/>
            </v:shape>
            <w10:wrap type="through"/>
          </v:group>
        </w:pict>
      </w:r>
    </w:p>
    <w:p w14:paraId="29B12837" w14:textId="77777777" w:rsidR="00F0109A" w:rsidRDefault="00F0109A">
      <w:pPr>
        <w:rPr>
          <w:rFonts w:ascii="Times New Roman" w:hAnsi="Times New Roman"/>
          <w:b/>
        </w:rPr>
      </w:pPr>
    </w:p>
    <w:p w14:paraId="0C6096FB" w14:textId="77777777" w:rsidR="00F0109A" w:rsidRDefault="00F0109A">
      <w:pPr>
        <w:rPr>
          <w:rFonts w:ascii="Times New Roman" w:hAnsi="Times New Roman"/>
          <w:b/>
        </w:rPr>
      </w:pPr>
    </w:p>
    <w:p w14:paraId="708CDC38" w14:textId="77777777" w:rsidR="00F0109A" w:rsidRDefault="00F0109A">
      <w:pPr>
        <w:rPr>
          <w:rFonts w:ascii="Times New Roman" w:hAnsi="Times New Roman"/>
          <w:b/>
        </w:rPr>
      </w:pPr>
    </w:p>
    <w:p w14:paraId="66E943A8" w14:textId="77777777" w:rsidR="00F0109A" w:rsidRDefault="00F0109A">
      <w:pPr>
        <w:rPr>
          <w:rFonts w:ascii="Times New Roman" w:hAnsi="Times New Roman"/>
          <w:b/>
        </w:rPr>
      </w:pPr>
    </w:p>
    <w:p w14:paraId="1DD572DA" w14:textId="77777777" w:rsidR="00F0109A" w:rsidRDefault="00F0109A">
      <w:pPr>
        <w:rPr>
          <w:rFonts w:ascii="Times New Roman" w:hAnsi="Times New Roman"/>
          <w:b/>
        </w:rPr>
      </w:pPr>
    </w:p>
    <w:p w14:paraId="20A3E179" w14:textId="77777777" w:rsidR="00F0109A" w:rsidRDefault="00F0109A">
      <w:pPr>
        <w:rPr>
          <w:rFonts w:ascii="Times New Roman" w:hAnsi="Times New Roman"/>
          <w:b/>
        </w:rPr>
      </w:pPr>
    </w:p>
    <w:p w14:paraId="4A0DB559" w14:textId="77777777" w:rsidR="00F0109A" w:rsidRDefault="00F0109A">
      <w:pPr>
        <w:rPr>
          <w:rFonts w:ascii="Times New Roman" w:hAnsi="Times New Roman"/>
          <w:b/>
        </w:rPr>
      </w:pPr>
    </w:p>
    <w:p w14:paraId="0AF301BC" w14:textId="77777777" w:rsidR="00F0109A" w:rsidRDefault="00F0109A">
      <w:pPr>
        <w:rPr>
          <w:rFonts w:ascii="Times New Roman" w:hAnsi="Times New Roman"/>
          <w:b/>
        </w:rPr>
      </w:pPr>
    </w:p>
    <w:p w14:paraId="27963A14" w14:textId="77777777" w:rsidR="00F0109A" w:rsidRDefault="00F0109A">
      <w:pPr>
        <w:rPr>
          <w:rFonts w:ascii="Times New Roman" w:hAnsi="Times New Roman"/>
          <w:b/>
        </w:rPr>
      </w:pPr>
    </w:p>
    <w:p w14:paraId="493ECE42" w14:textId="77777777" w:rsidR="00F0109A" w:rsidRDefault="00F0109A">
      <w:pPr>
        <w:rPr>
          <w:rFonts w:ascii="Times New Roman" w:hAnsi="Times New Roman"/>
          <w:b/>
        </w:rPr>
      </w:pPr>
    </w:p>
    <w:p w14:paraId="097B8E46" w14:textId="77777777" w:rsidR="00F0109A" w:rsidRDefault="00F0109A">
      <w:pPr>
        <w:rPr>
          <w:rFonts w:ascii="Times New Roman" w:hAnsi="Times New Roman"/>
          <w:b/>
        </w:rPr>
      </w:pPr>
    </w:p>
    <w:p w14:paraId="640DD42A" w14:textId="77777777" w:rsidR="00F0109A" w:rsidRDefault="00F0109A">
      <w:pPr>
        <w:rPr>
          <w:rFonts w:ascii="Calibri" w:hAnsi="Calibri" w:cs="Calibri"/>
          <w:sz w:val="28"/>
          <w:szCs w:val="28"/>
        </w:rPr>
      </w:pPr>
    </w:p>
    <w:p w14:paraId="01914D11" w14:textId="77777777" w:rsidR="00F0109A" w:rsidRDefault="00F0109A">
      <w:pPr>
        <w:rPr>
          <w:rFonts w:ascii="Calibri" w:hAnsi="Calibri" w:cs="Calibri"/>
          <w:sz w:val="28"/>
          <w:szCs w:val="28"/>
        </w:rPr>
      </w:pPr>
    </w:p>
    <w:p w14:paraId="3E4637AE" w14:textId="77777777" w:rsidR="00F0109A" w:rsidRDefault="00F0109A">
      <w:pPr>
        <w:rPr>
          <w:sz w:val="16"/>
          <w:szCs w:val="16"/>
        </w:rPr>
      </w:pPr>
    </w:p>
    <w:p w14:paraId="26D2D206" w14:textId="77777777" w:rsidR="00F0109A" w:rsidRDefault="00F0109A">
      <w:pPr>
        <w:rPr>
          <w:sz w:val="16"/>
          <w:szCs w:val="16"/>
        </w:rPr>
      </w:pPr>
    </w:p>
    <w:p w14:paraId="00CFFDE2" w14:textId="77777777" w:rsidR="00F0109A" w:rsidRDefault="00F0109A" w:rsidP="00F0109A">
      <w:pPr>
        <w:rPr>
          <w:rFonts w:ascii="Calibri" w:hAnsi="Calibri" w:cs="Calibri"/>
          <w:sz w:val="28"/>
          <w:szCs w:val="28"/>
        </w:rPr>
      </w:pPr>
      <w:r>
        <w:rPr>
          <w:rFonts w:ascii="Calibri" w:hAnsi="Calibri" w:cs="Calibri"/>
          <w:sz w:val="28"/>
          <w:szCs w:val="28"/>
        </w:rPr>
        <w:t>4. Individually, l</w:t>
      </w:r>
      <w:r w:rsidRPr="00F40781">
        <w:rPr>
          <w:rFonts w:ascii="Calibri" w:hAnsi="Calibri" w:cs="Calibri"/>
          <w:sz w:val="28"/>
          <w:szCs w:val="28"/>
        </w:rPr>
        <w:t xml:space="preserve">ink </w:t>
      </w:r>
      <w:r>
        <w:rPr>
          <w:rFonts w:ascii="Calibri" w:hAnsi="Calibri" w:cs="Calibri"/>
          <w:sz w:val="28"/>
          <w:szCs w:val="28"/>
        </w:rPr>
        <w:t>E</w:t>
      </w:r>
      <w:r w:rsidRPr="00F40781">
        <w:rPr>
          <w:rFonts w:ascii="Calibri" w:hAnsi="Calibri" w:cs="Calibri"/>
          <w:sz w:val="28"/>
          <w:szCs w:val="28"/>
        </w:rPr>
        <w:t xml:space="preserve">vidence </w:t>
      </w:r>
      <w:r>
        <w:rPr>
          <w:rFonts w:ascii="Calibri" w:hAnsi="Calibri" w:cs="Calibri"/>
          <w:sz w:val="28"/>
          <w:szCs w:val="28"/>
        </w:rPr>
        <w:t xml:space="preserve">3 and 4 </w:t>
      </w:r>
      <w:r w:rsidRPr="00F40781">
        <w:rPr>
          <w:rFonts w:ascii="Calibri" w:hAnsi="Calibri" w:cs="Calibri"/>
          <w:sz w:val="28"/>
          <w:szCs w:val="28"/>
        </w:rPr>
        <w:t>to each of the model</w:t>
      </w:r>
      <w:r>
        <w:rPr>
          <w:rFonts w:ascii="Calibri" w:hAnsi="Calibri" w:cs="Calibri"/>
          <w:sz w:val="28"/>
          <w:szCs w:val="28"/>
        </w:rPr>
        <w:t>s</w:t>
      </w:r>
      <w:r w:rsidRPr="00F40781">
        <w:rPr>
          <w:rFonts w:ascii="Calibri" w:hAnsi="Calibri" w:cs="Calibri"/>
          <w:sz w:val="28"/>
          <w:szCs w:val="28"/>
        </w:rPr>
        <w:t xml:space="preserve">, using the arrows. </w:t>
      </w:r>
    </w:p>
    <w:p w14:paraId="464B8870" w14:textId="77777777" w:rsidR="00F0109A" w:rsidRDefault="00F0109A" w:rsidP="00F0109A">
      <w:pPr>
        <w:rPr>
          <w:rFonts w:ascii="Calibri" w:hAnsi="Calibri" w:cs="Calibri"/>
          <w:sz w:val="28"/>
          <w:szCs w:val="28"/>
        </w:rPr>
      </w:pPr>
    </w:p>
    <w:p w14:paraId="5ABE1983" w14:textId="77777777" w:rsidR="00D53D93" w:rsidRDefault="00F0109A" w:rsidP="00D53D93">
      <w:pPr>
        <w:rPr>
          <w:rFonts w:ascii="Calibri" w:hAnsi="Calibri" w:cs="Calibri"/>
          <w:sz w:val="28"/>
          <w:szCs w:val="28"/>
        </w:rPr>
      </w:pPr>
      <w:r>
        <w:rPr>
          <w:rFonts w:ascii="Calibri" w:hAnsi="Calibri" w:cs="Calibri"/>
          <w:sz w:val="28"/>
          <w:szCs w:val="28"/>
        </w:rPr>
        <w:t xml:space="preserve">5. </w:t>
      </w:r>
      <w:r w:rsidR="00D53D93">
        <w:rPr>
          <w:rFonts w:ascii="Calibri" w:hAnsi="Calibri" w:cs="Calibri"/>
          <w:sz w:val="28"/>
          <w:szCs w:val="28"/>
        </w:rPr>
        <w:t>Then discuss your arrows with your partner. Give reasons for your ideas.</w:t>
      </w:r>
      <w:r w:rsidR="00D53D93">
        <w:rPr>
          <w:rStyle w:val="PageNumber"/>
        </w:rPr>
        <w:t xml:space="preserve"> I</w:t>
      </w:r>
      <w:r w:rsidR="00D53D93">
        <w:rPr>
          <w:rFonts w:ascii="Calibri" w:hAnsi="Calibri" w:cs="Calibri"/>
          <w:sz w:val="28"/>
          <w:szCs w:val="28"/>
        </w:rPr>
        <w:t>f you make changes to your arrows after discussion, use a red pen to draw your new arrows.</w:t>
      </w:r>
    </w:p>
    <w:p w14:paraId="49E5A050" w14:textId="77777777" w:rsidR="00F0109A" w:rsidRDefault="00F0109A">
      <w:pPr>
        <w:rPr>
          <w:rFonts w:ascii="Calibri" w:hAnsi="Calibri" w:cs="Calibri"/>
          <w:sz w:val="28"/>
          <w:szCs w:val="28"/>
        </w:rPr>
      </w:pPr>
    </w:p>
    <w:p w14:paraId="09440238" w14:textId="77777777" w:rsidR="00F0109A" w:rsidRDefault="00F0109A" w:rsidP="00F0109A">
      <w:pPr>
        <w:rPr>
          <w:rFonts w:ascii="Calibri" w:hAnsi="Calibri" w:cs="Calibri"/>
          <w:sz w:val="28"/>
          <w:szCs w:val="28"/>
        </w:rPr>
      </w:pPr>
    </w:p>
    <w:p w14:paraId="1115DA11" w14:textId="77777777" w:rsidR="00F0109A" w:rsidRDefault="00F0109A" w:rsidP="00F0109A">
      <w:pPr>
        <w:rPr>
          <w:rFonts w:ascii="Calibri" w:hAnsi="Calibri" w:cs="Calibri"/>
          <w:sz w:val="28"/>
          <w:szCs w:val="28"/>
        </w:rPr>
      </w:pPr>
    </w:p>
    <w:p w14:paraId="0E5B68BD" w14:textId="77777777" w:rsidR="00F0109A" w:rsidRDefault="00F0109A" w:rsidP="00F0109A">
      <w:pPr>
        <w:rPr>
          <w:rFonts w:ascii="Calibri" w:hAnsi="Calibri" w:cs="Calibri"/>
          <w:sz w:val="28"/>
          <w:szCs w:val="28"/>
        </w:rPr>
      </w:pPr>
    </w:p>
    <w:p w14:paraId="63CDD4BA" w14:textId="77777777" w:rsidR="00F0109A" w:rsidRDefault="00F0109A" w:rsidP="00F0109A">
      <w:pPr>
        <w:rPr>
          <w:rFonts w:ascii="Calibri" w:hAnsi="Calibri" w:cs="Calibri"/>
          <w:sz w:val="28"/>
          <w:szCs w:val="28"/>
        </w:rPr>
      </w:pPr>
    </w:p>
    <w:p w14:paraId="6A66DB01" w14:textId="77777777" w:rsidR="00F0109A" w:rsidRDefault="00F0109A" w:rsidP="00F0109A">
      <w:pPr>
        <w:rPr>
          <w:rFonts w:ascii="Calibri" w:hAnsi="Calibri" w:cs="Calibri"/>
          <w:sz w:val="28"/>
          <w:szCs w:val="28"/>
        </w:rPr>
      </w:pPr>
    </w:p>
    <w:p w14:paraId="06ECA3BD" w14:textId="77777777" w:rsidR="00F0109A" w:rsidRPr="00E17DC5" w:rsidRDefault="00F0109A" w:rsidP="00F0109A">
      <w:pPr>
        <w:rPr>
          <w:b/>
        </w:rPr>
      </w:pPr>
      <w:r w:rsidRPr="00E17DC5">
        <w:br w:type="page"/>
      </w:r>
    </w:p>
    <w:p w14:paraId="3F522C21" w14:textId="77777777" w:rsidR="00F0109A" w:rsidRPr="006C5964" w:rsidRDefault="00F0109A" w:rsidP="00F0109A">
      <w:pPr>
        <w:rPr>
          <w:rFonts w:ascii="Calibri" w:hAnsi="Calibri"/>
          <w:sz w:val="28"/>
          <w:szCs w:val="28"/>
        </w:rPr>
      </w:pPr>
      <w:r>
        <w:rPr>
          <w:rFonts w:ascii="Calibri" w:hAnsi="Calibri"/>
          <w:sz w:val="28"/>
          <w:szCs w:val="28"/>
        </w:rPr>
        <w:lastRenderedPageBreak/>
        <w:t>6</w:t>
      </w:r>
      <w:r w:rsidRPr="006C5964">
        <w:rPr>
          <w:rFonts w:ascii="Calibri" w:hAnsi="Calibri"/>
          <w:sz w:val="28"/>
          <w:szCs w:val="28"/>
        </w:rPr>
        <w:t xml:space="preserve">. If we draw all the arrows for Evidence 1 through </w:t>
      </w:r>
      <w:r>
        <w:rPr>
          <w:rFonts w:ascii="Calibri" w:hAnsi="Calibri"/>
          <w:sz w:val="28"/>
          <w:szCs w:val="28"/>
        </w:rPr>
        <w:t>4</w:t>
      </w:r>
      <w:r w:rsidRPr="006C5964">
        <w:rPr>
          <w:rFonts w:ascii="Calibri" w:hAnsi="Calibri"/>
          <w:sz w:val="28"/>
          <w:szCs w:val="28"/>
        </w:rPr>
        <w:t xml:space="preserve"> on the same chart, the chart will get very messy. Can you think of another kind of chart we could make that would show all the arrows for both models but that would look less messy? </w:t>
      </w:r>
    </w:p>
    <w:p w14:paraId="4E73B6BE" w14:textId="77777777" w:rsidR="00F0109A" w:rsidRDefault="00F0109A"/>
    <w:p w14:paraId="48367F2C" w14:textId="77777777" w:rsidR="00F0109A" w:rsidRDefault="00F0109A"/>
    <w:p w14:paraId="6DB9A741" w14:textId="77777777" w:rsidR="00F0109A" w:rsidRPr="00471AB3" w:rsidRDefault="00F0109A">
      <w:pPr>
        <w:rPr>
          <w:rFonts w:ascii="Calibri" w:hAnsi="Calibri" w:cs="Calibri"/>
          <w:sz w:val="28"/>
          <w:szCs w:val="28"/>
        </w:rPr>
      </w:pPr>
    </w:p>
    <w:p w14:paraId="06525484" w14:textId="77777777" w:rsidR="00F0109A" w:rsidRDefault="00F0109A">
      <w:pPr>
        <w:rPr>
          <w:b/>
        </w:rPr>
      </w:pPr>
    </w:p>
    <w:p w14:paraId="1F80EEA6" w14:textId="4E284A2A" w:rsidR="00F0109A" w:rsidRPr="006C5964" w:rsidRDefault="00655476" w:rsidP="00F0109A">
      <w:pPr>
        <w:rPr>
          <w:rFonts w:ascii="Calibri" w:hAnsi="Calibri"/>
          <w:sz w:val="28"/>
          <w:szCs w:val="28"/>
        </w:rPr>
      </w:pPr>
      <w:r>
        <w:rPr>
          <w:b/>
          <w:noProof/>
          <w:lang w:eastAsia="ja-JP"/>
        </w:rPr>
        <w:pict w14:anchorId="097872FD">
          <v:shape id="Multiply 47" o:spid="_x0000_s1113" style="position:absolute;margin-left:212.4pt;margin-top:321pt;width:24.3pt;height:38.75pt;z-index:251684352;visibility:visible;mso-wrap-style:square;mso-wrap-edited:f;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308610,492125" wrapcoords="67508 85175 19288 132495 19288 160887 67508 236598 19288 331237 9644 359629 57864 397485 250745 397485 298965 359629 289321 331237 241101 236598 289321 160887 289321 132495 241101 85175 67508 85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" path="m43373,137477l104867,98915r49438,78835l203743,98915r61494,38562l197143,246063r68094,108585l203743,393210,154305,314375r-49438,78835l43373,354648,111467,246063,43373,137477xe" fillcolor="windowText" strokeweight="2pt">
            <v:path arrowok="t" o:connecttype="custom" o:connectlocs="43373,137477;104867,98915;154305,177750;203743,98915;265237,137477;197143,246063;265237,354648;203743,393210;154305,314375;104867,393210;43373,354648;111467,246063;43373,137477" o:connectangles="0,0,0,0,0,0,0,0,0,0,0,0,0"/>
            <w10:wrap type="tight"/>
          </v:shape>
        </w:pict>
      </w:r>
      <w:r>
        <w:rPr>
          <w:b/>
          <w:noProof/>
          <w:lang w:eastAsia="ja-JP"/>
        </w:rPr>
        <w:pict w14:anchorId="6CE0073C">
          <v:line id="Straight Connector 19" o:spid="_x0000_s1112" style="position:absolute;z-index:251683328;visibility:visible;mso-wrap-style:square;mso-wrap-edited:f;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7.9pt,113.05pt" to="296.95pt,238.65pt" wrapcoords="-125 0 21223 21470 21725 21470 251 0 -125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">
            <o:lock v:ext="edit" shapetype="f"/>
            <w10:wrap type="tight"/>
          </v:line>
        </w:pict>
      </w:r>
      <w:r>
        <w:rPr>
          <w:rFonts w:ascii="Calibri" w:hAnsi="Calibri" w:cs="Calibri"/>
          <w:noProof/>
          <w:sz w:val="28"/>
          <w:szCs w:val="28"/>
          <w:lang w:eastAsia="ja-JP"/>
        </w:rPr>
        <w:pict w14:anchorId="698272E5">
          <v:shapetype id="_x0000_t128" coordsize="21600,21600" o:spt="128" path="m,l21600,,10800,21600xe">
            <v:stroke joinstyle="miter"/>
            <v:path gradientshapeok="t" o:connecttype="custom" o:connectlocs="10800,0;5400,10800;10800,21600;16200,10800" textboxrect="5400,0,16200,10800"/>
          </v:shapetype>
          <v:shape id="Flowchart: Merge 30" o:spid="_x0000_s1111" type="#_x0000_t128" style="position:absolute;margin-left:254.3pt;margin-top:153.3pt;width:22.9pt;height:18.2pt;z-index:251682304;visibility:visible;mso-wrap-style:square;mso-wrap-edited:f;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wrapcoords="-3483 -900 7664 23400 8361 23400 12541 23400 13238 23400 25083 -900 -3483 -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" fillcolor="windowText" strokeweight="2pt">
            <v:path arrowok="t"/>
            <w10:wrap type="tight"/>
          </v:shape>
        </w:pict>
      </w:r>
      <w:r>
        <w:rPr>
          <w:rFonts w:ascii="Calibri" w:hAnsi="Calibri" w:cs="Calibri"/>
          <w:noProof/>
          <w:sz w:val="28"/>
          <w:szCs w:val="28"/>
          <w:lang w:eastAsia="ja-JP"/>
        </w:rPr>
        <w:pict w14:anchorId="4C7E9CD3">
          <v:shape id="Text Box 4" o:spid="_x0000_s1067" type="#_x0000_t202" style="position:absolute;margin-left:-27.4pt;margin-top:287.8pt;width:205.7pt;height:159pt;z-index:251667968;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" strokeweight=".5pt">
            <v:textbox style="mso-next-textbox:#Text Box 4" inset="7.45pt,3.85pt,7.45pt,3.85pt">
              <w:txbxContent>
                <w:p w14:paraId="6AA9DDE0" w14:textId="77777777" w:rsidR="00F0109A" w:rsidRDefault="00F0109A" w:rsidP="00F0109A">
                  <w:pPr>
                    <w:rPr>
                      <w:b/>
                      <w:u w:val="single"/>
                    </w:rPr>
                  </w:pPr>
                  <w:r>
                    <w:rPr>
                      <w:b/>
                      <w:u w:val="single"/>
                    </w:rPr>
                    <w:t>Evidence 3</w:t>
                  </w:r>
                </w:p>
                <w:p w14:paraId="11B1D111" w14:textId="77777777" w:rsidR="00F0109A" w:rsidRPr="005B09FA" w:rsidRDefault="00F0109A" w:rsidP="00F0109A">
                  <w:pPr>
                    <w:rPr>
                      <w:b/>
                      <w:u w:val="single"/>
                    </w:rPr>
                  </w:pPr>
                  <w:r w:rsidRPr="004B74DC">
                    <w:rPr>
                      <w:rFonts w:cs="Arial"/>
                    </w:rPr>
                    <w:t>Blood was found on the broken window broken by the burglar. The type of blood was B positive. Sam’s blood type is B positive.  About 8% of Americans have B positive blood type. Due to budget cuts, the police department could not afford to send the blood from the window for DNA testing.</w:t>
                  </w:r>
                </w:p>
              </w:txbxContent>
            </v:textbox>
          </v:shape>
        </w:pict>
      </w:r>
      <w:r>
        <w:rPr>
          <w:rFonts w:ascii="Calibri" w:hAnsi="Calibri" w:cs="Calibri"/>
          <w:noProof/>
          <w:sz w:val="28"/>
          <w:szCs w:val="28"/>
          <w:lang w:eastAsia="ja-JP"/>
        </w:rPr>
        <w:pict w14:anchorId="30531821">
          <v:shape id="Text Box 2" o:spid="_x0000_s1068" type="#_x0000_t202" style="position:absolute;margin-left:-27.65pt;margin-top:52.7pt;width:191.45pt;height:97.3pt;z-index:251666944;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" strokeweight=".5pt">
            <v:textbox style="mso-next-textbox:#Text Box 2" inset="7.45pt,3.85pt,7.45pt,3.85pt">
              <w:txbxContent>
                <w:p w14:paraId="4C55E6F6" w14:textId="77777777" w:rsidR="00F0109A" w:rsidRDefault="00F0109A" w:rsidP="00F0109A">
                  <w:pPr>
                    <w:rPr>
                      <w:b/>
                      <w:u w:val="single"/>
                    </w:rPr>
                  </w:pPr>
                  <w:r>
                    <w:rPr>
                      <w:b/>
                      <w:u w:val="single"/>
                    </w:rPr>
                    <w:t>Evidence 1</w:t>
                  </w:r>
                </w:p>
                <w:p w14:paraId="168A56E4" w14:textId="77777777" w:rsidR="00F0109A" w:rsidRPr="005B09FA" w:rsidRDefault="00F0109A" w:rsidP="00F0109A">
                  <w:pPr>
                    <w:rPr>
                      <w:b/>
                      <w:u w:val="single"/>
                    </w:rPr>
                  </w:pPr>
                  <w:r w:rsidRPr="00951E93">
                    <w:rPr>
                      <w:rFonts w:cs="Arial"/>
                    </w:rPr>
                    <w:t xml:space="preserve">Sam was seen </w:t>
                  </w:r>
                  <w:r>
                    <w:rPr>
                      <w:rFonts w:cs="Arial"/>
                    </w:rPr>
                    <w:t xml:space="preserve">by more than 10 witnesses </w:t>
                  </w:r>
                  <w:r w:rsidRPr="00951E93">
                    <w:rPr>
                      <w:rFonts w:cs="Arial"/>
                    </w:rPr>
                    <w:t>spending a large amount of cash at the horse races the day after the robbery.</w:t>
                  </w:r>
                </w:p>
                <w:p w14:paraId="54343567" w14:textId="77777777" w:rsidR="00F0109A" w:rsidRDefault="00F0109A" w:rsidP="00F0109A"/>
              </w:txbxContent>
            </v:textbox>
          </v:shape>
        </w:pict>
      </w:r>
      <w:r>
        <w:rPr>
          <w:rFonts w:ascii="Calibri" w:hAnsi="Calibri" w:cs="Calibri"/>
          <w:noProof/>
          <w:sz w:val="28"/>
          <w:szCs w:val="28"/>
          <w:lang w:eastAsia="ja-JP"/>
        </w:rPr>
        <w:pict w14:anchorId="7ED17CC8">
          <v:shape id="Multiply 54" o:spid="_x0000_s1110" style="position:absolute;margin-left:212.55pt;margin-top:364.35pt;width:24.3pt;height:38.7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308610,4921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" path="m43373,137477l104867,98915r49438,78835l203743,98915r61494,38562l197143,246063r68094,108585l203743,393210,154305,314375r-49438,78835l43373,354648,111467,246063,43373,137477xe" fillcolor="windowText" strokeweight="2pt">
            <v:path arrowok="t" o:connecttype="custom" o:connectlocs="43373,137477;104867,98915;154305,177750;203743,98915;265237,137477;197143,246063;265237,354648;203743,393210;154305,314375;104867,393210;43373,354648;111467,246063;43373,137477" o:connectangles="0,0,0,0,0,0,0,0,0,0,0,0,0"/>
          </v:shape>
        </w:pict>
      </w:r>
      <w:r>
        <w:rPr>
          <w:rFonts w:ascii="Calibri" w:hAnsi="Calibri" w:cs="Calibri"/>
          <w:noProof/>
          <w:sz w:val="28"/>
          <w:szCs w:val="28"/>
          <w:lang w:eastAsia="ja-JP"/>
        </w:rPr>
        <w:pict w14:anchorId="45ACF9D8">
          <v:group id="Group 51" o:spid="_x0000_s1107" style="position:absolute;margin-left:178.1pt;margin-top:370.4pt;width:112.6pt;height:20.75pt;z-index:251680256" coordorigin="1185,3128" coordsize="1935,3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">
            <v:shape id="AutoShape 24" o:spid="_x0000_s1109" type="#_x0000_t5" style="position:absolute;left:2825;top:3155;width:322;height:26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YgQ8MA&#10;AADbAAAADwAAAGRycy9kb3ducmV2LnhtbESPQWvCQBSE7wX/w/IEb3WjYKjRVUQp1EMPtQVzfGSf&#10;STD7XsiuJv57t1DocZiZb5j1dnCNulPna2EDs2kCirgQW3Np4Of7/fUNlA/IFhthMvAgD9vN6GWN&#10;mZWev+h+CqWKEPYZGqhCaDOtfVGRQz+Vljh6F+kchii7UtsO+wh3jZ4nSaod1hwXKmxpX1FxPd2c&#10;gTRfLI9LljYfPlPuz3tpDpIbMxkPuxWoQEP4D/+1P6yBxRx+v8QfoD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OYgQ8MAAADbAAAADwAAAAAAAAAAAAAAAACYAgAAZHJzL2Rv&#10;d25yZXYueG1sUEsFBgAAAAAEAAQA9QAAAIgDAAAAAA==&#10;" fillcolor="black"/>
            <v:shape id="AutoShape 25" o:spid="_x0000_s1108" type="#_x0000_t32" style="position:absolute;left:1185;top:3285;width:166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bGtCsUAAADbAAAADwAAAGRycy9kb3ducmV2LnhtbESPQWsCMRSE7wX/Q3hCL6VmtVjK1iir&#10;IFTBg9v2/rp5boKbl3UTdfvvTaHgcZiZb5jZoneNuFAXrGcF41EGgrjy2nKt4Otz/fwGIkRkjY1n&#10;UvBLARbzwcMMc+2vvKdLGWuRIBxyVGBibHMpQ2XIYRj5ljh5B985jEl2tdQdXhPcNXKSZa/SoeW0&#10;YLCllaHqWJ6dgt1mvCx+jN1s9ye7m66L5lw/fSv1OOyLdxCR+ngP/7c/tILpC/x9ST9Az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bGtCsUAAADbAAAADwAAAAAAAAAA&#10;AAAAAAChAgAAZHJzL2Rvd25yZXYueG1sUEsFBgAAAAAEAAQA+QAAAJMDAAAAAA==&#10;"/>
          </v:group>
        </w:pict>
      </w:r>
      <w:r>
        <w:rPr>
          <w:rFonts w:ascii="Calibri" w:hAnsi="Calibri" w:cs="Calibri"/>
          <w:noProof/>
          <w:sz w:val="28"/>
          <w:szCs w:val="28"/>
          <w:lang w:eastAsia="ja-JP"/>
        </w:rPr>
        <w:pict w14:anchorId="17F9B09B">
          <v:group id="Group 48" o:spid="_x0000_s1104" style="position:absolute;margin-left:141.15pt;margin-top:263.3pt;width:198.95pt;height:20.75pt;rotation:-3521710fd;z-index:251679232" coordorigin="1185,3128" coordsize="1935,3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">
            <v:shape id="AutoShape 24" o:spid="_x0000_s1106" type="#_x0000_t5" style="position:absolute;left:2825;top:3155;width:322;height:26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k78MA&#10;AADbAAAADwAAAGRycy9kb3ducmV2LnhtbESPQWvCQBSE7wX/w/KE3urGUoNJXUUsgj30UBWa4yP7&#10;moRm3wvZ1cR/3xUKPQ4z8w2z2oyuVVfqfSNsYD5LQBGXYhuuDJxP+6clKB+QLbbCZOBGHjbrycMK&#10;cysDf9L1GCoVIexzNFCH0OVa+7Imh34mHXH0vqV3GKLsK217HCLctfo5SVLtsOG4UGNHu5rKn+PF&#10;GUiLRfaesXTF+JHy8LWT9k0KYx6n4/YVVKAx/If/2gdr4CWD+5f4A/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sk78MAAADbAAAADwAAAAAAAAAAAAAAAACYAgAAZHJzL2Rv&#10;d25yZXYueG1sUEsFBgAAAAAEAAQA9QAAAIgDAAAAAA==&#10;" fillcolor="black"/>
            <v:shape id="AutoShape 25" o:spid="_x0000_s1105" type="#_x0000_t32" style="position:absolute;left:1185;top:3285;width:166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WMzfcEAAADbAAAADwAAAGRycy9kb3ducmV2LnhtbERPTWsCMRC9F/wPYYReimYtKGU1yloQ&#10;quBBrfdxM26Cm8m6ibr+++ZQ8Ph437NF52pxpzZYzwpGwwwEcem15UrB72E1+AIRIrLG2jMpeFKA&#10;xbz3NsNc+wfv6L6PlUghHHJUYGJscilDachhGPqGOHFn3zqMCbaV1C0+Urir5WeWTaRDy6nBYEPf&#10;hsrL/uYUbNejZXEydr3ZXe12vCrqW/VxVOq93xVTEJG6+BL/u3+0gnFan76kHyDn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9YzN9wQAAANsAAAAPAAAAAAAAAAAAAAAA&#10;AKECAABkcnMvZG93bnJldi54bWxQSwUGAAAAAAQABAD5AAAAjwMAAAAA&#10;"/>
          </v:group>
        </w:pict>
      </w:r>
      <w:r>
        <w:rPr>
          <w:rFonts w:ascii="Calibri" w:hAnsi="Calibri" w:cs="Calibri"/>
          <w:noProof/>
          <w:sz w:val="28"/>
          <w:szCs w:val="28"/>
          <w:lang w:eastAsia="ja-JP"/>
        </w:rPr>
        <w:pict w14:anchorId="60F8FBAE">
          <v:group id="Group 44" o:spid="_x0000_s1101" style="position:absolute;margin-left:62.3pt;margin-top:314.15pt;width:329.3pt;height:20.75pt;rotation:-4753324fd;z-index:251678208" coordorigin="1185,3128" coordsize="1935,3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">
            <v:shape id="AutoShape 24" o:spid="_x0000_s1103" type="#_x0000_t5" style="position:absolute;left:2825;top:3155;width:322;height:26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Bdl8MA&#10;AADbAAAADwAAAGRycy9kb3ducmV2LnhtbESPQWvCQBSE7wX/w/KE3upGxaDRVcQitIceqoI5PrLP&#10;JJh9L2S3Jv333UKhx2FmvmE2u8E16kGdr4UNTCcJKOJCbM2lgcv5+LIE5QOyxUaYDHyTh9129LTB&#10;zErPn/Q4hVJFCPsMDVQhtJnWvqjIoZ9ISxy9m3QOQ5RdqW2HfYS7Rs+SJNUOa44LFbZ0qKi4n76c&#10;gTRfrN5XLG0+fKTcXw/SvEpuzPN42K9BBRrCf/iv/WYNzBfw+yX+AL3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tBdl8MAAADbAAAADwAAAAAAAAAAAAAAAACYAgAAZHJzL2Rv&#10;d25yZXYueG1sUEsFBgAAAAAEAAQA9QAAAIgDAAAAAA==&#10;" fillcolor="black"/>
            <v:shape id="AutoShape 25" o:spid="_x0000_s1102" type="#_x0000_t32" style="position:absolute;left:1185;top:3285;width:166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nrMsQAAADbAAAADwAAAGRycy9kb3ducmV2LnhtbESPQWsCMRSE74L/ITzBi9SsSqVsjbIV&#10;BBU8aNv76+Z1E7p52W6irv/eFIQeh5n5hlmsOleLC7XBelYwGWcgiEuvLVcKPt43Ty8gQkTWWHsm&#10;BTcKsFr2ewvMtb/ykS6nWIkE4ZCjAhNjk0sZSkMOw9g3xMn79q3DmGRbSd3iNcFdLadZNpcOLacF&#10;gw2tDZU/p7NTcNhN3oovY3f74689PG+K+lyNPpUaDrriFUSkLv6HH+2tVjCbw9+X9APk8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AGesyxAAAANsAAAAPAAAAAAAAAAAA&#10;AAAAAKECAABkcnMvZG93bnJldi54bWxQSwUGAAAAAAQABAD5AAAAkgMAAAAA&#10;"/>
          </v:group>
        </w:pict>
      </w:r>
      <w:r>
        <w:rPr>
          <w:rFonts w:ascii="Calibri" w:hAnsi="Calibri" w:cs="Calibri"/>
          <w:noProof/>
          <w:sz w:val="28"/>
          <w:szCs w:val="28"/>
          <w:lang w:eastAsia="ja-JP"/>
        </w:rPr>
        <w:pict w14:anchorId="4ADC2617">
          <v:group id="Group 41" o:spid="_x0000_s1098" style="position:absolute;margin-left:157.8pt;margin-top:460.65pt;width:157.15pt;height:22.4pt;rotation:-2475354fd;z-index:251677184" coordorigin="1287,6623" coordsize="1965,3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">
            <v:line id="Line 21" o:spid="_x0000_s1100" style="position:absolute;visibility:visible;mso-wrap-style:square" from="1287,6795" to="3090,67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7z5mcMAAADbAAAADwAAAGRycy9kb3ducmV2LnhtbESPQWsCMRSE74L/ITyhN81qW5XVKCII&#10;RSlSFbw+Ns/d1c1LSFLd/ntTKPQ4zMw3zHzZmkbcyYfasoLhIANBXFhdc6ngdNz0pyBCRNbYWCYF&#10;PxRgueh25phr++Avuh9iKRKEQ44KqhhdLmUoKjIYBtYRJ+9ivcGYpC+l9vhIcNPIUZaNpcGa00KF&#10;jtYVFbfDt1Fw3ru9fz99Didx52/2arbu7bJV6qXXrmYgIrXxP/zX/tAKXkfw+yX9ALl4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u8+ZnDAAAA2wAAAA8AAAAAAAAAAAAA&#10;AAAAoQIAAGRycy9kb3ducmV2LnhtbFBLBQYAAAAABAAEAPkAAACRAwAAAAA=&#10;" strokeweight=".26mm">
              <v:stroke dashstyle="dash" endarrow="block" joinstyle="miter"/>
            </v:line>
            <v:shape id="AutoShape 22" o:spid="_x0000_s1099" type="#_x0000_t5" style="position:absolute;left:2957;top:6650;width:322;height:26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VgeMMA&#10;AADbAAAADwAAAGRycy9kb3ducmV2LnhtbESPQWvCQBSE7wX/w/IEb3Wj0qDRVcQitIceqoI5PrLP&#10;JJh9L2S3Jv333UKhx2FmvmE2u8E16kGdr4UNzKYJKOJCbM2lgcv5+LwE5QOyxUaYDHyTh9129LTB&#10;zErPn/Q4hVJFCPsMDVQhtJnWvqjIoZ9KSxy9m3QOQ5RdqW2HfYS7Rs+TJNUOa44LFbZ0qKi4n76c&#10;gTR/Wb2vWNp8+Ei5vx6keZXcmMl42K9BBRrCf/iv/WYNLBbw+yX+AL3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nVgeMMAAADbAAAADwAAAAAAAAAAAAAAAACYAgAAZHJzL2Rv&#10;d25yZXYueG1sUEsFBgAAAAAEAAQA9QAAAIgDAAAAAA==&#10;" fillcolor="black"/>
          </v:group>
        </w:pict>
      </w:r>
      <w:r>
        <w:rPr>
          <w:rFonts w:ascii="Calibri" w:hAnsi="Calibri" w:cs="Calibri"/>
          <w:noProof/>
          <w:sz w:val="28"/>
          <w:szCs w:val="28"/>
          <w:lang w:eastAsia="ja-JP"/>
        </w:rPr>
        <w:pict w14:anchorId="7AAE1F10">
          <v:line id="Straight Connector 31" o:spid="_x0000_s1097" style="position:absolute;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8.2pt,224.95pt" to="265.25pt,33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">
            <o:lock v:ext="edit" shapetype="f"/>
          </v:line>
        </w:pict>
      </w:r>
      <w:r>
        <w:rPr>
          <w:rFonts w:ascii="Calibri" w:hAnsi="Calibri" w:cs="Calibri"/>
          <w:noProof/>
          <w:sz w:val="28"/>
          <w:szCs w:val="28"/>
          <w:lang w:eastAsia="ja-JP"/>
        </w:rPr>
        <w:pict w14:anchorId="04EA996F">
          <v:line id="Straight Connector 29" o:spid="_x0000_s1096" style="position:absolute;flip:y;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8.1pt,161.9pt" to="260.05pt,21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">
            <o:lock v:ext="edit" shapetype="f"/>
          </v:line>
        </w:pict>
      </w:r>
      <w:r>
        <w:rPr>
          <w:rFonts w:ascii="Calibri" w:hAnsi="Calibri" w:cs="Calibri"/>
          <w:noProof/>
          <w:sz w:val="28"/>
          <w:szCs w:val="28"/>
          <w:lang w:eastAsia="ja-JP"/>
        </w:rPr>
        <w:pict w14:anchorId="370CEB1A">
          <v:line id="Straight Connector 20" o:spid="_x0000_s1095" style="position:absolute;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7.9pt,121.15pt" to="293.65pt,24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">
            <o:lock v:ext="edit" shapetype="f"/>
          </v:line>
        </w:pict>
      </w:r>
      <w:r>
        <w:rPr>
          <w:rFonts w:ascii="Calibri" w:hAnsi="Calibri" w:cs="Calibri"/>
          <w:noProof/>
          <w:sz w:val="28"/>
          <w:szCs w:val="28"/>
          <w:lang w:eastAsia="ja-JP"/>
        </w:rPr>
        <w:pict w14:anchorId="05A40BA2">
          <v:group id="Group 15" o:spid="_x0000_s1091" style="position:absolute;margin-left:168.15pt;margin-top:77.45pt;width:96.75pt;height:16.1pt;z-index:251673088" coordorigin="1317,4973" coordsize="1935,3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">
            <v:shape id="AutoShape 14" o:spid="_x0000_s1094" type="#_x0000_t5" style="position:absolute;left:2957;top:5000;width:322;height:26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nLSsMA&#10;AADbAAAADwAAAGRycy9kb3ducmV2LnhtbESPQWvCQBSE7wX/w/IEb3WjYKjRVUQp1EMPtQVzfGSf&#10;STD7XsiuJv57t1DocZiZb5j1dnCNulPna2EDs2kCirgQW3Np4Of7/fUNlA/IFhthMvAgD9vN6GWN&#10;mZWev+h+CqWKEPYZGqhCaDOtfVGRQz+Vljh6F+kchii7UtsO+wh3jZ4nSaod1hwXKmxpX1FxPd2c&#10;gTRfLI9LljYfPlPuz3tpDpIbMxkPuxWoQEP4D/+1P6yB+QJ+v8QfoD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wnLSsMAAADbAAAADwAAAAAAAAAAAAAAAACYAgAAZHJzL2Rv&#10;d25yZXYueG1sUEsFBgAAAAAEAAQA9QAAAIgDAAAAAA==&#10;" fillcolor="black"/>
            <v:shape id="AutoShape 15" o:spid="_x0000_s1093" type="#_x0000_t32" style="position:absolute;left:1317;top:5070;width:166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cB978QAAADbAAAADwAAAGRycy9kb3ducmV2LnhtbESPT2sCMRTE74LfITzBi9SsQkW2RlkL&#10;ghY8+O/+unndBDcv203U7bdvCgWPw8z8hlmsOleLO7XBelYwGWcgiEuvLVcKzqfNyxxEiMgaa8+k&#10;4IcCrJb93gJz7R98oPsxViJBOOSowMTY5FKG0pDDMPYNcfK+fOswJtlWUrf4SHBXy2mWzaRDy2nB&#10;YEPvhsrr8eYU7HeTdfFp7O7j8G33r5uivlWji1LDQVe8gYjUxWf4v73VCqYz+PuSfoBc/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FwH3vxAAAANsAAAAPAAAAAAAAAAAA&#10;AAAAAKECAABkcnMvZG93bnJldi54bWxQSwUGAAAAAAQABAD5AAAAkgMAAAAA&#10;"/>
            <v:shape id="AutoShape 16" o:spid="_x0000_s1092" type="#_x0000_t32" style="position:absolute;left:1317;top:5175;width:166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ozYdMQAAADbAAAADwAAAGRycy9kb3ducmV2LnhtbESPQWsCMRSE74L/ITzBi9SsgrZsjbIV&#10;BC140Lb3181zE9y8bDdRt/++KQgeh5n5hlmsOleLK7XBelYwGWcgiEuvLVcKPj82Ty8gQkTWWHsm&#10;Bb8UYLXs9xaYa3/jA12PsRIJwiFHBSbGJpcylIYchrFviJN38q3DmGRbSd3iLcFdLadZNpcOLacF&#10;gw2tDZXn48Up2O8mb8W3sbv3w4/dzzZFfalGX0oNB13xCiJSFx/he3urFUyf4f9L+gFy+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qjNh0xAAAANsAAAAPAAAAAAAAAAAA&#10;AAAAAKECAABkcnMvZG93bnJldi54bWxQSwUGAAAAAAQABAD5AAAAkgMAAAAA&#10;"/>
          </v:group>
        </w:pict>
      </w:r>
      <w:r>
        <w:rPr>
          <w:rFonts w:ascii="Calibri" w:hAnsi="Calibri" w:cs="Calibri"/>
          <w:noProof/>
          <w:sz w:val="28"/>
          <w:szCs w:val="28"/>
          <w:lang w:eastAsia="ja-JP"/>
        </w:rPr>
        <w:pict w14:anchorId="015EE866">
          <v:shape id="Flowchart: Merge 32" o:spid="_x0000_s1090" type="#_x0000_t128" style="position:absolute;margin-left:258.3pt;margin-top:327.6pt;width:22.9pt;height:18.2pt;rotation:-2212780fd;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" fillcolor="black" strokeweight="2pt"/>
        </w:pict>
      </w:r>
      <w:r>
        <w:rPr>
          <w:rFonts w:ascii="Calibri" w:hAnsi="Calibri" w:cs="Calibri"/>
          <w:noProof/>
          <w:sz w:val="28"/>
          <w:szCs w:val="28"/>
          <w:lang w:eastAsia="ja-JP"/>
        </w:rPr>
        <w:pict w14:anchorId="31063A6B">
          <v:shape id="Text Box 3" o:spid="_x0000_s1069" type="#_x0000_t202" style="position:absolute;margin-left:-27.35pt;margin-top:166.05pt;width:199.35pt;height:96.5pt;z-index:251671040;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" strokeweight=".5pt">
            <v:textbox style="mso-next-textbox:#Text Box 3" inset="7.45pt,3.85pt,7.45pt,3.85pt">
              <w:txbxContent>
                <w:p w14:paraId="5DFAED7D" w14:textId="77777777" w:rsidR="00F0109A" w:rsidRDefault="00F0109A" w:rsidP="00F0109A">
                  <w:pPr>
                    <w:rPr>
                      <w:rFonts w:cs="Arial"/>
                      <w:b/>
                      <w:u w:val="single"/>
                    </w:rPr>
                  </w:pPr>
                  <w:r>
                    <w:rPr>
                      <w:rFonts w:cs="Arial"/>
                      <w:b/>
                      <w:u w:val="single"/>
                    </w:rPr>
                    <w:t>Evidence 2</w:t>
                  </w:r>
                </w:p>
                <w:p w14:paraId="7E75AD0C" w14:textId="77777777" w:rsidR="00F0109A" w:rsidRPr="00E678D5" w:rsidRDefault="00F0109A" w:rsidP="00F0109A">
                  <w:pPr>
                    <w:rPr>
                      <w:rFonts w:cs="Arial"/>
                      <w:b/>
                      <w:u w:val="single"/>
                    </w:rPr>
                  </w:pPr>
                  <w:r w:rsidRPr="00A040E3">
                    <w:rPr>
                      <w:rFonts w:cs="Arial"/>
                    </w:rPr>
                    <w:t xml:space="preserve">The police dusted for fingerprints one hour after the burglary was discovered. </w:t>
                  </w:r>
                  <w:r>
                    <w:rPr>
                      <w:rFonts w:cs="Arial"/>
                    </w:rPr>
                    <w:t xml:space="preserve">One of </w:t>
                  </w:r>
                  <w:r w:rsidRPr="00A040E3">
                    <w:rPr>
                      <w:rFonts w:cs="Arial"/>
                    </w:rPr>
                    <w:t xml:space="preserve">Sam’s fingerprints </w:t>
                  </w:r>
                  <w:r>
                    <w:rPr>
                      <w:rFonts w:cs="Arial"/>
                    </w:rPr>
                    <w:t>was</w:t>
                  </w:r>
                  <w:r w:rsidRPr="00A040E3">
                    <w:rPr>
                      <w:rFonts w:cs="Arial"/>
                    </w:rPr>
                    <w:t xml:space="preserve"> found on the counter of the store.</w:t>
                  </w:r>
                </w:p>
              </w:txbxContent>
            </v:textbox>
          </v:shape>
        </w:pict>
      </w:r>
      <w:r>
        <w:rPr>
          <w:rFonts w:ascii="Calibri" w:hAnsi="Calibri" w:cs="Calibri"/>
          <w:noProof/>
          <w:sz w:val="28"/>
          <w:szCs w:val="28"/>
          <w:lang w:eastAsia="ja-JP"/>
        </w:rPr>
        <w:pict w14:anchorId="56FBD88A">
          <v:shape id="Flowchart: Merge 23" o:spid="_x0000_s1089" type="#_x0000_t128" style="position:absolute;margin-left:286.7pt;margin-top:237.1pt;width:22.95pt;height:18.25pt;rotation:-2493933fd;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" fillcolor="black" strokeweight="2pt"/>
        </w:pict>
      </w:r>
      <w:r>
        <w:rPr>
          <w:rFonts w:ascii="Calibri" w:hAnsi="Calibri" w:cs="Calibri"/>
          <w:noProof/>
          <w:sz w:val="28"/>
          <w:szCs w:val="28"/>
          <w:lang w:eastAsia="ja-JP"/>
        </w:rPr>
        <w:pict w14:anchorId="16AEF7EB">
          <v:shape id="Text Box 5" o:spid="_x0000_s1070" type="#_x0000_t202" style="position:absolute;margin-left:-30.85pt;margin-top:472.85pt;width:201.7pt;height:66.5pt;z-index:251668992;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" strokeweight=".5pt">
            <v:textbox style="mso-next-textbox:#Text Box 5" inset="7.45pt,3.85pt,7.45pt,3.85pt">
              <w:txbxContent>
                <w:p w14:paraId="5F38FF06" w14:textId="77777777" w:rsidR="00F0109A" w:rsidRDefault="00F0109A" w:rsidP="00F0109A">
                  <w:pPr>
                    <w:rPr>
                      <w:b/>
                      <w:u w:val="single"/>
                    </w:rPr>
                  </w:pPr>
                  <w:r>
                    <w:rPr>
                      <w:b/>
                      <w:u w:val="single"/>
                    </w:rPr>
                    <w:t>Evidence 4</w:t>
                  </w:r>
                </w:p>
                <w:p w14:paraId="289C5F59" w14:textId="77777777" w:rsidR="00F0109A" w:rsidRPr="005B09FA" w:rsidRDefault="00F0109A" w:rsidP="00F0109A">
                  <w:pPr>
                    <w:rPr>
                      <w:b/>
                      <w:u w:val="single"/>
                    </w:rPr>
                  </w:pPr>
                  <w:r w:rsidRPr="004B74DC">
                    <w:rPr>
                      <w:rFonts w:cs="Arial"/>
                    </w:rPr>
                    <w:t xml:space="preserve">Sam </w:t>
                  </w:r>
                  <w:r>
                    <w:rPr>
                      <w:rFonts w:cs="Arial"/>
                    </w:rPr>
                    <w:t>is 45 years old,</w:t>
                  </w:r>
                  <w:r w:rsidRPr="004B74DC">
                    <w:rPr>
                      <w:rFonts w:cs="Arial"/>
                    </w:rPr>
                    <w:t xml:space="preserve"> 6 feet tall, and weighs 180 pounds.</w:t>
                  </w:r>
                </w:p>
                <w:p w14:paraId="1202AED4" w14:textId="77777777" w:rsidR="00F0109A" w:rsidRDefault="00F0109A" w:rsidP="00F0109A"/>
              </w:txbxContent>
            </v:textbox>
          </v:shape>
        </w:pict>
      </w:r>
      <w:r>
        <w:rPr>
          <w:rFonts w:ascii="Calibri" w:hAnsi="Calibri" w:cs="Calibri"/>
          <w:noProof/>
          <w:sz w:val="28"/>
          <w:szCs w:val="28"/>
          <w:lang w:eastAsia="ja-JP"/>
        </w:rPr>
        <w:pict w14:anchorId="5169C2FE">
          <v:group id="_x0000_s1071" style="position:absolute;margin-left:305pt;margin-top:244.15pt;width:240pt;height:167.05pt;z-index:-251654656" coordsize="30480,21214" wrapcoords="7897 0 7897 1549 -67 2712 -67 21406 21600 21406 21600 2712 14580 1549 14580 0 7897 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">
            <v:shape id="_x0000_s1072" type="#_x0000_t202" style="position:absolute;left:11290;width:9113;height:27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aPosUA&#10;AADbAAAADwAAAGRycy9kb3ducmV2LnhtbESPT2/CMAzF75P2HSJP2m2kmzTECgGhTQgO40DZZTev&#10;cf+IxqmSUMq3nw9I3Gy95/d+XqxG16mBQmw9G3idZKCIS29brg38HDcvM1AxIVvsPJOBK0VYLR8f&#10;Fphbf+EDDUWqlYRwzNFAk1Kfax3LhhzGie+JRat8cJhkDbW2AS8S7jr9lmVT7bBlaWiwp8+GylNx&#10;dgbifvt1+j4WQ6iq89/s8Pv+0YXemOencT0HlWhMd/PtemcFX2DlFxlAL/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9o+ixQAAANsAAAAPAAAAAAAAAAAAAAAAAJgCAABkcnMv&#10;ZG93bnJldi54bWxQSwUGAAAAAAQABAD1AAAAigMAAAAA&#10;" strokeweight=".18mm">
              <v:shadow opacity="49150f" offset=".74831mm,.74831mm"/>
              <v:textbox style="mso-next-textbox:#_x0000_s1072" inset="2.63mm,1.36mm,2.63mm,1.36mm">
                <w:txbxContent>
                  <w:p w14:paraId="061AB8C4" w14:textId="77777777" w:rsidR="00F0109A" w:rsidRDefault="00F0109A" w:rsidP="00F0109A">
                    <w:pPr>
                      <w:pStyle w:val="NormalWeb"/>
                      <w:spacing w:before="0" w:beforeAutospacing="0" w:after="0" w:afterAutospacing="0"/>
                      <w:jc w:val="center"/>
                      <w:textAlignment w:val="baseline"/>
                    </w:pPr>
                    <w:r w:rsidRPr="00C23432">
                      <w:rPr>
                        <w:rFonts w:ascii="Cambria" w:hAnsi="Cambria"/>
                        <w:b/>
                        <w:bCs/>
                        <w:color w:val="000000"/>
                        <w:kern w:val="24"/>
                        <w:sz w:val="24"/>
                        <w:szCs w:val="24"/>
                      </w:rPr>
                      <w:t>Model B</w:t>
                    </w:r>
                  </w:p>
                </w:txbxContent>
              </v:textbox>
            </v:shape>
            <v:shape id="Picture 3" o:spid="_x0000_s1073" type="#_x0000_t75" alt="Screen shot 2012-11-28 at 5.40.20 PM.png" style="position:absolute;top:2778;width:30480;height:1843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K0VNTAAAAA2wAAAA8AAABkcnMvZG93bnJldi54bWxET02LwjAQvQv+hzDC3jRVZNFqFBFED7Ki&#10;FryOzdhWm0lponb/vREEb/N4nzOdN6YUD6pdYVlBvxeBIE6tLjhTkBxX3REI55E1lpZJwT85mM/a&#10;rSnG2j55T4+Dz0QIYRejgtz7KpbSpTkZdD1bEQfuYmuDPsA6k7rGZwg3pRxE0a80WHBoyLGiZU7p&#10;7XA3CnbZ6Pq3OR+T5W6oo3Ujt/aUbJX66TSLCQhPjf+KP+6NDvPH8P4lHCBnL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IrRU1MAAAADbAAAADwAAAAAAAAAAAAAAAACfAgAA&#10;ZHJzL2Rvd25yZXYueG1sUEsFBgAAAAAEAAQA9wAAAIwDAAAAAA==&#10;">
              <v:imagedata r:id="rId16" o:title="Screen shot 2012-11-28 at 5"/>
              <v:path arrowok="t"/>
            </v:shape>
            <w10:wrap type="through"/>
          </v:group>
        </w:pict>
      </w:r>
      <w:r>
        <w:rPr>
          <w:rFonts w:ascii="Calibri" w:hAnsi="Calibri" w:cs="Calibri"/>
          <w:noProof/>
          <w:sz w:val="28"/>
          <w:szCs w:val="28"/>
          <w:lang w:eastAsia="ja-JP"/>
        </w:rPr>
        <w:pict w14:anchorId="616A7532">
          <v:group id="_x0000_s1074" style="position:absolute;margin-left:301.6pt;margin-top:9.45pt;width:240pt;height:161.55pt;z-index:-251658752" coordsize="50722,34738" wrapcoords="7762 0 7762 1707 10800 3214 -135 3214 -135 21499 21667 21499 21667 3214 10800 3214 14580 1707 14580 0 7762 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">
            <v:group id="Group 2" o:spid="_x0000_s1075" style="position:absolute;width:50722;height:33295" coordsize="4725,3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3vXG3CAAAA2wAAAA8A&#10;AAAAAAAAAAAAAAAAqgIAAGRycy9kb3ducmV2LnhtbFBLBQYAAAAABAAEAPoAAACZAwAAAAA=&#10;">
              <v:shape id="_x0000_s1076" type="#_x0000_t202" style="position:absolute;left:1730;width:1434;height: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IVvsAA&#10;AADbAAAADwAAAGRycy9kb3ducmV2LnhtbERPS2sCMRC+F/wPYYTeatYqRbZGWaRiQS++7sNmutl2&#10;M1mSuG77641Q8DYf33Pmy942oiMfascKxqMMBHHpdM2VgtNx/TIDESKyxsYxKfilAMvF4GmOuXZX&#10;3lN3iJVIIRxyVGBibHMpQ2nIYhi5ljhxX85bjAn6SmqP1xRuG/maZW/SYs2pwWBLK0Plz+FiFUym&#10;ruDvPyz2bnM2XdxmXu4+lHoe9sU7iEh9fIj/3Z86zZ/C/Zd0gFzc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vIVvsAAAADbAAAADwAAAAAAAAAAAAAAAACYAgAAZHJzL2Rvd25y&#10;ZXYueG1sUEsFBgAAAAAEAAQA9QAAAIUDAAAAAA==&#10;" strokeweight=".5pt">
                <v:textbox style="mso-next-textbox:#_x0000_s1076" inset="7.45pt,3.85pt,7.45pt,3.85pt">
                  <w:txbxContent>
                    <w:p w14:paraId="05AE7E39" w14:textId="77777777" w:rsidR="00F0109A" w:rsidRDefault="00F0109A" w:rsidP="00F0109A">
                      <w:pPr>
                        <w:pStyle w:val="NormalWeb"/>
                        <w:spacing w:before="0" w:beforeAutospacing="0" w:after="0" w:afterAutospacing="0"/>
                        <w:jc w:val="center"/>
                        <w:textAlignment w:val="baseline"/>
                      </w:pPr>
                      <w:r w:rsidRPr="00572A35">
                        <w:rPr>
                          <w:rFonts w:ascii="Cambria" w:hAnsi="Cambria"/>
                          <w:b/>
                          <w:bCs/>
                          <w:color w:val="000000"/>
                          <w:kern w:val="24"/>
                          <w:sz w:val="24"/>
                          <w:szCs w:val="24"/>
                        </w:rPr>
                        <w:t>Model A</w:t>
                      </w:r>
                    </w:p>
                  </w:txbxContent>
                </v:textbox>
              </v:shape>
              <v:shape id="Picture 5" o:spid="_x0000_s1077" type="#_x0000_t75" style="position:absolute;top:544;width:4725;height:288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eagk7AAAAA2wAAAA8AAABkcnMvZG93bnJldi54bWxET99rwjAQfhf8H8IJe9N0wkS6pjIGE19X&#10;Fefbrbk1Zc0la2Lt/nsjDPZ2H9/PKzaj7cRAfWgdK3hcZCCIa6dbbhQc9m/zNYgQkTV2jknBLwXY&#10;lNNJgbl2V36noYqNSCEcclRgYvS5lKE2ZDEsnCdO3JfrLcYE+0bqHq8p3HZymWUrabHl1GDQ06uh&#10;+ru6WAXb8/Fji5U74dlXfvgczM9qNyr1MBtfnkFEGuO/+M+902n+E9x/SQfI8gY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h5qCTsAAAADbAAAADwAAAAAAAAAAAAAAAACfAgAA&#10;ZHJzL2Rvd25yZXYueG1sUEsFBgAAAAAEAAQA9wAAAIwDAAAAAA==&#10;">
                <v:imagedata r:id="rId14" o:title=""/>
              </v:shape>
            </v:group>
            <v:shape id="Picture 3" o:spid="_x0000_s1078" type="#_x0000_t75" alt="Screen shot 2012-11-28 at 5.20.27 PM.png" style="position:absolute;top:5570;width:50722;height:291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n4uJXDAAAA2wAAAA8AAABkcnMvZG93bnJldi54bWxET01rwkAQvRf8D8sIvekmClJTN0GChUJ6&#10;qYrS25CdJqnZ2ZDdaNpf3y0Ivc3jfc4mG00rrtS7xrKCeB6BIC6tbrhScDy8zJ5AOI+ssbVMCr7J&#10;QZZOHjaYaHvjd7rufSVCCLsEFdTed4mUrqzJoJvbjjhwn7Y36APsK6l7vIVw08pFFK2kwYZDQ40d&#10;5TWVl/1gFNi8KD+W43KXf63PsTy9Fe5nKJR6nI7bZxCeRv8vvrtfdZi/gr9fwgEy/QU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ufi4lcMAAADbAAAADwAAAAAAAAAAAAAAAACf&#10;AgAAZHJzL2Rvd25yZXYueG1sUEsFBgAAAAAEAAQA9wAAAI8DAAAAAA==&#10;" stroked="t" strokecolor="windowText">
              <v:imagedata r:id="rId15" o:title="Screen shot 2012-11-28 at 5"/>
              <v:path arrowok="t"/>
            </v:shape>
            <w10:wrap type="through"/>
          </v:group>
        </w:pict>
      </w:r>
      <w:r w:rsidR="00F0109A">
        <w:rPr>
          <w:b/>
        </w:rPr>
        <w:br w:type="page"/>
      </w:r>
      <w:r w:rsidR="00F0109A">
        <w:rPr>
          <w:rFonts w:ascii="Calibri" w:hAnsi="Calibri"/>
          <w:sz w:val="28"/>
          <w:szCs w:val="28"/>
        </w:rPr>
        <w:lastRenderedPageBreak/>
        <w:t>7</w:t>
      </w:r>
      <w:r w:rsidR="00F0109A" w:rsidRPr="006C5964">
        <w:rPr>
          <w:rFonts w:ascii="Calibri" w:hAnsi="Calibri"/>
          <w:sz w:val="28"/>
          <w:szCs w:val="28"/>
        </w:rPr>
        <w:t>. Re-write your arrows for Evidence 1 t</w:t>
      </w:r>
      <w:r w:rsidR="00F0109A">
        <w:rPr>
          <w:rFonts w:ascii="Calibri" w:hAnsi="Calibri"/>
          <w:sz w:val="28"/>
          <w:szCs w:val="28"/>
        </w:rPr>
        <w:t>hrough</w:t>
      </w:r>
      <w:r w:rsidR="00F0109A" w:rsidRPr="006C5964">
        <w:rPr>
          <w:rFonts w:ascii="Calibri" w:hAnsi="Calibri"/>
          <w:sz w:val="28"/>
          <w:szCs w:val="28"/>
        </w:rPr>
        <w:t xml:space="preserve"> </w:t>
      </w:r>
      <w:r w:rsidR="004C5487">
        <w:rPr>
          <w:rFonts w:ascii="Calibri" w:hAnsi="Calibri"/>
          <w:sz w:val="28"/>
          <w:szCs w:val="28"/>
        </w:rPr>
        <w:t>4</w:t>
      </w:r>
      <w:r w:rsidR="00F0109A" w:rsidRPr="006C5964">
        <w:rPr>
          <w:rFonts w:ascii="Calibri" w:hAnsi="Calibri"/>
          <w:sz w:val="28"/>
          <w:szCs w:val="28"/>
        </w:rPr>
        <w:t xml:space="preserve"> on this page.</w:t>
      </w:r>
    </w:p>
    <w:p w14:paraId="30500D9A" w14:textId="77777777" w:rsidR="00F0109A" w:rsidRPr="006C5964" w:rsidRDefault="00F0109A" w:rsidP="00F0109A">
      <w:pPr>
        <w:rPr>
          <w:rFonts w:ascii="Calibri" w:hAnsi="Calibri"/>
          <w:sz w:val="28"/>
          <w:szCs w:val="28"/>
        </w:rPr>
      </w:pPr>
    </w:p>
    <w:p w14:paraId="0A26A8BC" w14:textId="77777777" w:rsidR="00F0109A" w:rsidRPr="00EC5657" w:rsidRDefault="00F0109A" w:rsidP="00F0109A"/>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768"/>
        <w:gridCol w:w="1692"/>
        <w:gridCol w:w="1692"/>
      </w:tblGrid>
      <w:tr w:rsidR="00F0109A" w:rsidRPr="003B0409" w14:paraId="38F33764" w14:textId="77777777">
        <w:tc>
          <w:tcPr>
            <w:tcW w:w="6768" w:type="dxa"/>
            <w:tcBorders>
              <w:bottom w:val="single" w:sz="4" w:space="0" w:color="000000"/>
            </w:tcBorders>
            <w:shd w:val="clear" w:color="auto" w:fill="BFBFBF"/>
          </w:tcPr>
          <w:p w14:paraId="0823FB55" w14:textId="77777777" w:rsidR="00F0109A" w:rsidRPr="003B0409" w:rsidRDefault="00F0109A" w:rsidP="00F0109A">
            <w:pPr>
              <w:jc w:val="center"/>
              <w:rPr>
                <w:rFonts w:ascii="Calibri" w:hAnsi="Calibri" w:cs="Calibri"/>
                <w:b/>
                <w:sz w:val="28"/>
                <w:szCs w:val="28"/>
              </w:rPr>
            </w:pPr>
            <w:r w:rsidRPr="003B0409">
              <w:rPr>
                <w:rFonts w:ascii="Calibri" w:hAnsi="Calibri" w:cs="Calibri"/>
                <w:b/>
                <w:sz w:val="28"/>
                <w:szCs w:val="28"/>
              </w:rPr>
              <w:t>Evidence</w:t>
            </w:r>
          </w:p>
        </w:tc>
        <w:tc>
          <w:tcPr>
            <w:tcW w:w="1692" w:type="dxa"/>
            <w:tcBorders>
              <w:bottom w:val="single" w:sz="4" w:space="0" w:color="000000"/>
            </w:tcBorders>
            <w:shd w:val="clear" w:color="auto" w:fill="BFBFBF"/>
          </w:tcPr>
          <w:p w14:paraId="676DA6D8" w14:textId="77777777" w:rsidR="00F0109A" w:rsidRPr="003B0409" w:rsidRDefault="00F0109A" w:rsidP="00F0109A">
            <w:pPr>
              <w:jc w:val="center"/>
              <w:rPr>
                <w:rFonts w:ascii="Calibri" w:hAnsi="Calibri" w:cs="Calibri"/>
                <w:b/>
                <w:sz w:val="28"/>
                <w:szCs w:val="28"/>
              </w:rPr>
            </w:pPr>
            <w:r w:rsidRPr="003B0409">
              <w:rPr>
                <w:rFonts w:ascii="Calibri" w:hAnsi="Calibri" w:cs="Calibri"/>
                <w:b/>
                <w:sz w:val="28"/>
                <w:szCs w:val="28"/>
              </w:rPr>
              <w:t>Model A</w:t>
            </w:r>
          </w:p>
        </w:tc>
        <w:tc>
          <w:tcPr>
            <w:tcW w:w="1692" w:type="dxa"/>
            <w:tcBorders>
              <w:bottom w:val="single" w:sz="4" w:space="0" w:color="000000"/>
            </w:tcBorders>
            <w:shd w:val="clear" w:color="auto" w:fill="BFBFBF"/>
          </w:tcPr>
          <w:p w14:paraId="74A6AACC" w14:textId="77777777" w:rsidR="00F0109A" w:rsidRPr="003B0409" w:rsidRDefault="00F0109A" w:rsidP="00F0109A">
            <w:pPr>
              <w:jc w:val="center"/>
              <w:rPr>
                <w:rFonts w:ascii="Calibri" w:hAnsi="Calibri" w:cs="Calibri"/>
                <w:b/>
                <w:sz w:val="28"/>
                <w:szCs w:val="28"/>
              </w:rPr>
            </w:pPr>
            <w:r w:rsidRPr="003B0409">
              <w:rPr>
                <w:rFonts w:ascii="Calibri" w:hAnsi="Calibri" w:cs="Calibri"/>
                <w:b/>
                <w:sz w:val="28"/>
                <w:szCs w:val="28"/>
              </w:rPr>
              <w:t>Model B</w:t>
            </w:r>
          </w:p>
        </w:tc>
      </w:tr>
      <w:tr w:rsidR="00F0109A" w:rsidRPr="003B0409" w14:paraId="3CAFE7C8" w14:textId="77777777">
        <w:tc>
          <w:tcPr>
            <w:tcW w:w="6768" w:type="dxa"/>
            <w:shd w:val="clear" w:color="auto" w:fill="FFFFFF"/>
          </w:tcPr>
          <w:p w14:paraId="65A0C4BA" w14:textId="77777777" w:rsidR="00F0109A" w:rsidRPr="00471AB3" w:rsidRDefault="00F0109A" w:rsidP="00F0109A">
            <w:pPr>
              <w:spacing w:before="120" w:after="120"/>
              <w:rPr>
                <w:rFonts w:ascii="Calibri" w:hAnsi="Calibri" w:cs="Calibri"/>
              </w:rPr>
            </w:pPr>
            <w:r w:rsidRPr="00471AB3">
              <w:rPr>
                <w:rFonts w:ascii="Calibri" w:hAnsi="Calibri" w:cs="Calibri"/>
                <w:b/>
                <w:u w:val="single"/>
              </w:rPr>
              <w:t xml:space="preserve">Evidence </w:t>
            </w:r>
            <w:r>
              <w:rPr>
                <w:rFonts w:ascii="Calibri" w:hAnsi="Calibri" w:cs="Calibri"/>
                <w:b/>
                <w:u w:val="single"/>
              </w:rPr>
              <w:t>1</w:t>
            </w:r>
            <w:r w:rsidRPr="00471AB3">
              <w:rPr>
                <w:rFonts w:ascii="Calibri" w:hAnsi="Calibri" w:cs="Calibri"/>
                <w:b/>
                <w:u w:val="single"/>
              </w:rPr>
              <w:t>:</w:t>
            </w:r>
            <w:r w:rsidRPr="00471AB3">
              <w:rPr>
                <w:rFonts w:ascii="Calibri" w:hAnsi="Calibri" w:cs="Calibri"/>
              </w:rPr>
              <w:t xml:space="preserve"> Sam was seen </w:t>
            </w:r>
            <w:r>
              <w:rPr>
                <w:rFonts w:ascii="Calibri" w:hAnsi="Calibri" w:cs="Calibri"/>
              </w:rPr>
              <w:t xml:space="preserve">by more than 10 witnesses </w:t>
            </w:r>
            <w:r w:rsidRPr="00471AB3">
              <w:rPr>
                <w:rFonts w:ascii="Calibri" w:hAnsi="Calibri" w:cs="Calibri"/>
              </w:rPr>
              <w:t>spending a large amount of cash at the horse races the day after the robbery.</w:t>
            </w:r>
          </w:p>
        </w:tc>
        <w:tc>
          <w:tcPr>
            <w:tcW w:w="1692" w:type="dxa"/>
            <w:shd w:val="clear" w:color="auto" w:fill="FFFFFF"/>
          </w:tcPr>
          <w:p w14:paraId="63A805C2" w14:textId="77777777" w:rsidR="00F0109A" w:rsidRPr="003B0409" w:rsidRDefault="00F0109A" w:rsidP="00F0109A">
            <w:pPr>
              <w:rPr>
                <w:rFonts w:ascii="Calibri" w:hAnsi="Calibri" w:cs="Calibri"/>
                <w:b/>
                <w:sz w:val="28"/>
                <w:szCs w:val="28"/>
              </w:rPr>
            </w:pPr>
          </w:p>
        </w:tc>
        <w:tc>
          <w:tcPr>
            <w:tcW w:w="1692" w:type="dxa"/>
            <w:shd w:val="clear" w:color="auto" w:fill="FFFFFF"/>
          </w:tcPr>
          <w:p w14:paraId="3FF1DCC9" w14:textId="77777777" w:rsidR="00F0109A" w:rsidRPr="003B0409" w:rsidRDefault="00F0109A" w:rsidP="00F0109A">
            <w:pPr>
              <w:rPr>
                <w:rFonts w:ascii="Calibri" w:hAnsi="Calibri" w:cs="Calibri"/>
                <w:b/>
                <w:sz w:val="28"/>
                <w:szCs w:val="28"/>
              </w:rPr>
            </w:pPr>
          </w:p>
        </w:tc>
      </w:tr>
      <w:tr w:rsidR="00F0109A" w:rsidRPr="003B0409" w14:paraId="1D0379B3" w14:textId="77777777">
        <w:tc>
          <w:tcPr>
            <w:tcW w:w="6768" w:type="dxa"/>
            <w:shd w:val="clear" w:color="auto" w:fill="FFFFFF"/>
          </w:tcPr>
          <w:p w14:paraId="435BB88D" w14:textId="77777777" w:rsidR="00F0109A" w:rsidRPr="00471AB3" w:rsidRDefault="00F0109A" w:rsidP="00F0109A">
            <w:pPr>
              <w:spacing w:before="120" w:after="120"/>
              <w:rPr>
                <w:rFonts w:ascii="Calibri" w:hAnsi="Calibri" w:cs="Calibri"/>
                <w:b/>
              </w:rPr>
            </w:pPr>
            <w:r w:rsidRPr="00471AB3">
              <w:rPr>
                <w:rFonts w:ascii="Calibri" w:hAnsi="Calibri" w:cs="Calibri"/>
                <w:b/>
                <w:u w:val="single"/>
              </w:rPr>
              <w:t>Evidence</w:t>
            </w:r>
            <w:r>
              <w:rPr>
                <w:rFonts w:ascii="Calibri" w:hAnsi="Calibri" w:cs="Calibri"/>
                <w:b/>
                <w:u w:val="single"/>
              </w:rPr>
              <w:t xml:space="preserve"> 2</w:t>
            </w:r>
            <w:r w:rsidRPr="00471AB3">
              <w:rPr>
                <w:rFonts w:ascii="Calibri" w:hAnsi="Calibri" w:cs="Calibri"/>
                <w:b/>
                <w:u w:val="single"/>
              </w:rPr>
              <w:t>:</w:t>
            </w:r>
            <w:r w:rsidRPr="00471AB3">
              <w:rPr>
                <w:rFonts w:ascii="Calibri" w:hAnsi="Calibri" w:cs="Calibri"/>
              </w:rPr>
              <w:t xml:space="preserve"> The police dusted for fingerprints one hour after the burglary was discovered. </w:t>
            </w:r>
            <w:r>
              <w:rPr>
                <w:rFonts w:ascii="Calibri" w:hAnsi="Calibri" w:cs="Calibri"/>
              </w:rPr>
              <w:t xml:space="preserve">One of </w:t>
            </w:r>
            <w:r w:rsidRPr="00471AB3">
              <w:rPr>
                <w:rFonts w:ascii="Calibri" w:hAnsi="Calibri" w:cs="Calibri"/>
              </w:rPr>
              <w:t xml:space="preserve">Sam’s fingerprints </w:t>
            </w:r>
            <w:r>
              <w:rPr>
                <w:rFonts w:ascii="Calibri" w:hAnsi="Calibri" w:cs="Calibri"/>
              </w:rPr>
              <w:t>was</w:t>
            </w:r>
            <w:r w:rsidRPr="00471AB3">
              <w:rPr>
                <w:rFonts w:ascii="Calibri" w:hAnsi="Calibri" w:cs="Calibri"/>
              </w:rPr>
              <w:t xml:space="preserve"> found on the counter of the store.</w:t>
            </w:r>
          </w:p>
        </w:tc>
        <w:tc>
          <w:tcPr>
            <w:tcW w:w="1692" w:type="dxa"/>
            <w:shd w:val="clear" w:color="auto" w:fill="FFFFFF"/>
          </w:tcPr>
          <w:p w14:paraId="30C3CB58" w14:textId="77777777" w:rsidR="00F0109A" w:rsidRPr="003B0409" w:rsidRDefault="00F0109A" w:rsidP="00F0109A">
            <w:pPr>
              <w:rPr>
                <w:rFonts w:ascii="Calibri" w:hAnsi="Calibri" w:cs="Calibri"/>
                <w:b/>
                <w:sz w:val="28"/>
                <w:szCs w:val="28"/>
              </w:rPr>
            </w:pPr>
          </w:p>
        </w:tc>
        <w:tc>
          <w:tcPr>
            <w:tcW w:w="1692" w:type="dxa"/>
            <w:shd w:val="clear" w:color="auto" w:fill="FFFFFF"/>
          </w:tcPr>
          <w:p w14:paraId="625CCBCE" w14:textId="77777777" w:rsidR="00F0109A" w:rsidRPr="003B0409" w:rsidRDefault="00F0109A" w:rsidP="00F0109A">
            <w:pPr>
              <w:rPr>
                <w:rFonts w:ascii="Calibri" w:hAnsi="Calibri" w:cs="Calibri"/>
                <w:b/>
                <w:sz w:val="28"/>
                <w:szCs w:val="28"/>
              </w:rPr>
            </w:pPr>
          </w:p>
        </w:tc>
      </w:tr>
      <w:tr w:rsidR="00F0109A" w:rsidRPr="003B0409" w14:paraId="6C6654F9" w14:textId="77777777">
        <w:tc>
          <w:tcPr>
            <w:tcW w:w="6768" w:type="dxa"/>
            <w:shd w:val="clear" w:color="auto" w:fill="FFFFFF"/>
          </w:tcPr>
          <w:p w14:paraId="29609608" w14:textId="77777777" w:rsidR="00F0109A" w:rsidRPr="00471AB3" w:rsidRDefault="00F0109A" w:rsidP="00F0109A">
            <w:pPr>
              <w:spacing w:before="120" w:after="120"/>
              <w:rPr>
                <w:rFonts w:ascii="Calibri" w:hAnsi="Calibri" w:cs="Calibri"/>
                <w:b/>
              </w:rPr>
            </w:pPr>
            <w:r>
              <w:rPr>
                <w:rFonts w:ascii="Calibri" w:hAnsi="Calibri" w:cs="Calibri"/>
                <w:b/>
                <w:u w:val="single"/>
              </w:rPr>
              <w:t>Evidence 3</w:t>
            </w:r>
            <w:r w:rsidRPr="00471AB3">
              <w:rPr>
                <w:rFonts w:ascii="Calibri" w:hAnsi="Calibri" w:cs="Calibri"/>
                <w:b/>
                <w:u w:val="single"/>
              </w:rPr>
              <w:t>:</w:t>
            </w:r>
            <w:r w:rsidRPr="00471AB3">
              <w:rPr>
                <w:rFonts w:ascii="Calibri" w:hAnsi="Calibri" w:cs="Calibri"/>
              </w:rPr>
              <w:t xml:space="preserve"> Blood was found on the broken window broken by the burglar. The type of blood was B positive. Sam’s blood type is B positive.  About 8% of Americans have B positive blood type. Due to budget cuts, the police department could not afford to send the blood from the window for DNA testing.</w:t>
            </w:r>
          </w:p>
        </w:tc>
        <w:tc>
          <w:tcPr>
            <w:tcW w:w="1692" w:type="dxa"/>
            <w:shd w:val="clear" w:color="auto" w:fill="FFFFFF"/>
          </w:tcPr>
          <w:p w14:paraId="796867C0" w14:textId="77777777" w:rsidR="00F0109A" w:rsidRPr="003B0409" w:rsidRDefault="00F0109A" w:rsidP="00F0109A">
            <w:pPr>
              <w:rPr>
                <w:rFonts w:ascii="Calibri" w:hAnsi="Calibri" w:cs="Calibri"/>
                <w:b/>
                <w:sz w:val="28"/>
                <w:szCs w:val="28"/>
              </w:rPr>
            </w:pPr>
          </w:p>
        </w:tc>
        <w:tc>
          <w:tcPr>
            <w:tcW w:w="1692" w:type="dxa"/>
            <w:shd w:val="clear" w:color="auto" w:fill="FFFFFF"/>
          </w:tcPr>
          <w:p w14:paraId="35612F74" w14:textId="77777777" w:rsidR="00F0109A" w:rsidRPr="003B0409" w:rsidRDefault="00F0109A" w:rsidP="00F0109A">
            <w:pPr>
              <w:rPr>
                <w:rFonts w:ascii="Calibri" w:hAnsi="Calibri" w:cs="Calibri"/>
                <w:b/>
                <w:sz w:val="28"/>
                <w:szCs w:val="28"/>
              </w:rPr>
            </w:pPr>
          </w:p>
        </w:tc>
      </w:tr>
      <w:tr w:rsidR="00F0109A" w:rsidRPr="003B0409" w14:paraId="1D51E7EB" w14:textId="77777777">
        <w:tc>
          <w:tcPr>
            <w:tcW w:w="6768" w:type="dxa"/>
            <w:shd w:val="clear" w:color="auto" w:fill="FFFFFF"/>
          </w:tcPr>
          <w:p w14:paraId="2CD6BA83" w14:textId="77777777" w:rsidR="00F0109A" w:rsidRPr="00471AB3" w:rsidRDefault="00F0109A" w:rsidP="00F0109A">
            <w:pPr>
              <w:spacing w:before="120" w:after="120"/>
              <w:rPr>
                <w:rFonts w:ascii="Calibri" w:hAnsi="Calibri" w:cs="Calibri"/>
                <w:b/>
              </w:rPr>
            </w:pPr>
            <w:r w:rsidRPr="00471AB3">
              <w:rPr>
                <w:rFonts w:ascii="Calibri" w:hAnsi="Calibri" w:cs="Calibri"/>
                <w:b/>
                <w:u w:val="single"/>
              </w:rPr>
              <w:t>Ev</w:t>
            </w:r>
            <w:r>
              <w:rPr>
                <w:rFonts w:ascii="Calibri" w:hAnsi="Calibri" w:cs="Calibri"/>
                <w:b/>
                <w:u w:val="single"/>
              </w:rPr>
              <w:t>idence 4</w:t>
            </w:r>
            <w:r w:rsidRPr="00471AB3">
              <w:rPr>
                <w:rFonts w:ascii="Calibri" w:hAnsi="Calibri" w:cs="Calibri"/>
                <w:b/>
                <w:u w:val="single"/>
              </w:rPr>
              <w:t>:</w:t>
            </w:r>
            <w:r w:rsidRPr="00471AB3">
              <w:rPr>
                <w:rFonts w:ascii="Calibri" w:hAnsi="Calibri" w:cs="Calibri"/>
              </w:rPr>
              <w:t xml:space="preserve"> Sam is 45 years old, is 6 feet tall, and weighs 180 pounds.</w:t>
            </w:r>
          </w:p>
        </w:tc>
        <w:tc>
          <w:tcPr>
            <w:tcW w:w="1692" w:type="dxa"/>
            <w:shd w:val="clear" w:color="auto" w:fill="FFFFFF"/>
          </w:tcPr>
          <w:p w14:paraId="44BDF65A" w14:textId="77777777" w:rsidR="00F0109A" w:rsidRPr="003B0409" w:rsidRDefault="00F0109A" w:rsidP="00F0109A">
            <w:pPr>
              <w:rPr>
                <w:rFonts w:ascii="Calibri" w:hAnsi="Calibri" w:cs="Calibri"/>
                <w:b/>
                <w:sz w:val="28"/>
                <w:szCs w:val="28"/>
              </w:rPr>
            </w:pPr>
          </w:p>
        </w:tc>
        <w:tc>
          <w:tcPr>
            <w:tcW w:w="1692" w:type="dxa"/>
            <w:shd w:val="clear" w:color="auto" w:fill="FFFFFF"/>
          </w:tcPr>
          <w:p w14:paraId="46A0AE77" w14:textId="77777777" w:rsidR="00F0109A" w:rsidRPr="003B0409" w:rsidRDefault="00F0109A" w:rsidP="00F0109A">
            <w:pPr>
              <w:rPr>
                <w:rFonts w:ascii="Calibri" w:hAnsi="Calibri" w:cs="Calibri"/>
                <w:b/>
                <w:sz w:val="28"/>
                <w:szCs w:val="28"/>
              </w:rPr>
            </w:pPr>
          </w:p>
        </w:tc>
      </w:tr>
      <w:tr w:rsidR="00F0109A" w:rsidRPr="003B0409" w14:paraId="5A7A8890" w14:textId="77777777">
        <w:tc>
          <w:tcPr>
            <w:tcW w:w="6768" w:type="dxa"/>
            <w:shd w:val="clear" w:color="auto" w:fill="FFFFFF"/>
          </w:tcPr>
          <w:p w14:paraId="6A3AF04B" w14:textId="77777777" w:rsidR="00F0109A" w:rsidRPr="00FF4776" w:rsidRDefault="00F0109A" w:rsidP="00F0109A">
            <w:pPr>
              <w:spacing w:before="120" w:after="120"/>
              <w:rPr>
                <w:rFonts w:ascii="Calibri" w:hAnsi="Calibri" w:cs="Calibri"/>
                <w:b/>
              </w:rPr>
            </w:pPr>
            <w:r w:rsidRPr="00FF4776">
              <w:rPr>
                <w:rFonts w:ascii="Calibri" w:hAnsi="Calibri" w:cs="Calibri"/>
                <w:b/>
                <w:u w:val="single"/>
              </w:rPr>
              <w:t xml:space="preserve">Evidence </w:t>
            </w:r>
            <w:r>
              <w:rPr>
                <w:rFonts w:ascii="Calibri" w:hAnsi="Calibri" w:cs="Calibri"/>
                <w:b/>
                <w:u w:val="single"/>
              </w:rPr>
              <w:t>5</w:t>
            </w:r>
            <w:r w:rsidRPr="00FF4776">
              <w:rPr>
                <w:rFonts w:ascii="Calibri" w:hAnsi="Calibri" w:cs="Calibri"/>
                <w:b/>
                <w:u w:val="single"/>
              </w:rPr>
              <w:t>:</w:t>
            </w:r>
            <w:r w:rsidRPr="00FF4776">
              <w:rPr>
                <w:rFonts w:ascii="Calibri" w:hAnsi="Calibri" w:cs="Calibri"/>
              </w:rPr>
              <w:t xml:space="preserve"> Both Sam and Sam’s best friend Joel testified that they were playi</w:t>
            </w:r>
            <w:r>
              <w:rPr>
                <w:rFonts w:ascii="Calibri" w:hAnsi="Calibri" w:cs="Calibri"/>
              </w:rPr>
              <w:t>ng poker together from 9:00 pm</w:t>
            </w:r>
            <w:r w:rsidRPr="00FF4776">
              <w:rPr>
                <w:rFonts w:ascii="Calibri" w:hAnsi="Calibri" w:cs="Calibri"/>
              </w:rPr>
              <w:t>. until midnight on the night of the crime. They both said they were playing at Joel’s apartment, which is 20 miles from the store that was robbed. Joe</w:t>
            </w:r>
            <w:r>
              <w:rPr>
                <w:rFonts w:ascii="Calibri" w:hAnsi="Calibri" w:cs="Calibri"/>
              </w:rPr>
              <w:t>l</w:t>
            </w:r>
            <w:r w:rsidRPr="00FF4776">
              <w:rPr>
                <w:rFonts w:ascii="Calibri" w:hAnsi="Calibri" w:cs="Calibri"/>
              </w:rPr>
              <w:t xml:space="preserve"> stated that Sam won </w:t>
            </w:r>
            <w:r>
              <w:rPr>
                <w:rFonts w:ascii="Calibri" w:hAnsi="Calibri" w:cs="Calibri"/>
              </w:rPr>
              <w:t>about</w:t>
            </w:r>
            <w:r w:rsidRPr="00FF4776">
              <w:rPr>
                <w:rFonts w:ascii="Calibri" w:hAnsi="Calibri" w:cs="Calibri"/>
              </w:rPr>
              <w:t xml:space="preserve"> $400 during the game.</w:t>
            </w:r>
          </w:p>
        </w:tc>
        <w:tc>
          <w:tcPr>
            <w:tcW w:w="1692" w:type="dxa"/>
            <w:shd w:val="clear" w:color="auto" w:fill="FFFFFF"/>
          </w:tcPr>
          <w:p w14:paraId="722169D9" w14:textId="77777777" w:rsidR="00F0109A" w:rsidRPr="003B0409" w:rsidRDefault="00F0109A" w:rsidP="00F0109A">
            <w:pPr>
              <w:rPr>
                <w:rFonts w:ascii="Calibri" w:hAnsi="Calibri" w:cs="Calibri"/>
                <w:b/>
                <w:sz w:val="28"/>
                <w:szCs w:val="28"/>
              </w:rPr>
            </w:pPr>
          </w:p>
        </w:tc>
        <w:tc>
          <w:tcPr>
            <w:tcW w:w="1692" w:type="dxa"/>
            <w:shd w:val="clear" w:color="auto" w:fill="FFFFFF"/>
          </w:tcPr>
          <w:p w14:paraId="06E6ACA9" w14:textId="77777777" w:rsidR="00F0109A" w:rsidRPr="003B0409" w:rsidRDefault="00F0109A" w:rsidP="00F0109A">
            <w:pPr>
              <w:rPr>
                <w:rFonts w:ascii="Calibri" w:hAnsi="Calibri" w:cs="Calibri"/>
                <w:b/>
                <w:sz w:val="28"/>
                <w:szCs w:val="28"/>
              </w:rPr>
            </w:pPr>
          </w:p>
        </w:tc>
      </w:tr>
      <w:tr w:rsidR="00F0109A" w:rsidRPr="003B0409" w14:paraId="7420CFCC" w14:textId="77777777">
        <w:tc>
          <w:tcPr>
            <w:tcW w:w="6768" w:type="dxa"/>
            <w:shd w:val="clear" w:color="auto" w:fill="FFFFFF"/>
          </w:tcPr>
          <w:p w14:paraId="29D5ECDB" w14:textId="77777777" w:rsidR="00F0109A" w:rsidRPr="00FF4776" w:rsidRDefault="00F0109A" w:rsidP="00F0109A">
            <w:pPr>
              <w:spacing w:before="120" w:after="120"/>
              <w:rPr>
                <w:rFonts w:ascii="Calibri" w:hAnsi="Calibri" w:cs="Calibri"/>
                <w:b/>
              </w:rPr>
            </w:pPr>
            <w:r w:rsidRPr="00FF4776">
              <w:rPr>
                <w:rFonts w:ascii="Calibri" w:hAnsi="Calibri" w:cs="Calibri"/>
                <w:b/>
                <w:u w:val="single"/>
              </w:rPr>
              <w:t xml:space="preserve">Evidence </w:t>
            </w:r>
            <w:r>
              <w:rPr>
                <w:rFonts w:ascii="Calibri" w:hAnsi="Calibri" w:cs="Calibri"/>
                <w:b/>
                <w:u w:val="single"/>
              </w:rPr>
              <w:t>6</w:t>
            </w:r>
            <w:r w:rsidRPr="00FF4776">
              <w:rPr>
                <w:rFonts w:ascii="Calibri" w:hAnsi="Calibri" w:cs="Calibri"/>
                <w:b/>
                <w:u w:val="single"/>
              </w:rPr>
              <w:t>:</w:t>
            </w:r>
            <w:r w:rsidRPr="00FF4776">
              <w:rPr>
                <w:rFonts w:ascii="Calibri" w:hAnsi="Calibri" w:cs="Calibri"/>
              </w:rPr>
              <w:t xml:space="preserve"> Sam is a loud and insensitive neighbor. He often plays music late at night and has repeatedly ignored their requests to keep quiet.</w:t>
            </w:r>
          </w:p>
        </w:tc>
        <w:tc>
          <w:tcPr>
            <w:tcW w:w="1692" w:type="dxa"/>
            <w:shd w:val="clear" w:color="auto" w:fill="FFFFFF"/>
          </w:tcPr>
          <w:p w14:paraId="0EEC60A8" w14:textId="77777777" w:rsidR="00F0109A" w:rsidRPr="003B0409" w:rsidRDefault="00F0109A" w:rsidP="00F0109A">
            <w:pPr>
              <w:rPr>
                <w:rFonts w:ascii="Calibri" w:hAnsi="Calibri" w:cs="Calibri"/>
                <w:b/>
                <w:sz w:val="28"/>
                <w:szCs w:val="28"/>
              </w:rPr>
            </w:pPr>
          </w:p>
        </w:tc>
        <w:tc>
          <w:tcPr>
            <w:tcW w:w="1692" w:type="dxa"/>
            <w:shd w:val="clear" w:color="auto" w:fill="FFFFFF"/>
          </w:tcPr>
          <w:p w14:paraId="1D44D15E" w14:textId="77777777" w:rsidR="00F0109A" w:rsidRPr="003B0409" w:rsidRDefault="00F0109A" w:rsidP="00F0109A">
            <w:pPr>
              <w:rPr>
                <w:rFonts w:ascii="Calibri" w:hAnsi="Calibri" w:cs="Calibri"/>
                <w:b/>
                <w:sz w:val="28"/>
                <w:szCs w:val="28"/>
              </w:rPr>
            </w:pPr>
          </w:p>
        </w:tc>
      </w:tr>
    </w:tbl>
    <w:p w14:paraId="29D0BE58" w14:textId="77777777" w:rsidR="00F0109A" w:rsidRDefault="00F0109A" w:rsidP="00F0109A">
      <w:r>
        <w:rPr>
          <w:rFonts w:ascii="Calibri" w:hAnsi="Calibri" w:cs="Calibri"/>
          <w:b/>
          <w:sz w:val="28"/>
          <w:szCs w:val="28"/>
        </w:rPr>
        <w:br w:type="page"/>
      </w:r>
      <w:r>
        <w:rPr>
          <w:rFonts w:ascii="Calibri" w:hAnsi="Calibri"/>
          <w:sz w:val="28"/>
          <w:szCs w:val="28"/>
        </w:rPr>
        <w:lastRenderedPageBreak/>
        <w:t>8</w:t>
      </w:r>
      <w:r w:rsidRPr="006C5964">
        <w:rPr>
          <w:rFonts w:ascii="Calibri" w:hAnsi="Calibri"/>
          <w:sz w:val="28"/>
          <w:szCs w:val="28"/>
        </w:rPr>
        <w:t xml:space="preserve">. Individually, use the arrows to link Evidence </w:t>
      </w:r>
      <w:r>
        <w:rPr>
          <w:rFonts w:ascii="Calibri" w:hAnsi="Calibri"/>
          <w:sz w:val="28"/>
          <w:szCs w:val="28"/>
        </w:rPr>
        <w:t>5</w:t>
      </w:r>
      <w:r w:rsidRPr="006C5964">
        <w:rPr>
          <w:rFonts w:ascii="Calibri" w:hAnsi="Calibri"/>
          <w:sz w:val="28"/>
          <w:szCs w:val="28"/>
        </w:rPr>
        <w:t xml:space="preserve"> </w:t>
      </w:r>
      <w:r>
        <w:rPr>
          <w:rFonts w:ascii="Calibri" w:hAnsi="Calibri"/>
          <w:sz w:val="28"/>
          <w:szCs w:val="28"/>
        </w:rPr>
        <w:t>and 6</w:t>
      </w:r>
      <w:r w:rsidRPr="006C5964">
        <w:rPr>
          <w:rFonts w:ascii="Calibri" w:hAnsi="Calibri"/>
          <w:sz w:val="28"/>
          <w:szCs w:val="28"/>
        </w:rPr>
        <w:t xml:space="preserve"> to each model.</w:t>
      </w:r>
    </w:p>
    <w:p w14:paraId="48230BE9" w14:textId="77777777" w:rsidR="00F0109A" w:rsidRDefault="00F0109A" w:rsidP="00F0109A">
      <w:pPr>
        <w:rPr>
          <w:rFonts w:ascii="Calibri" w:hAnsi="Calibri" w:cs="Calibri"/>
          <w:b/>
          <w:sz w:val="28"/>
          <w:szCs w:val="28"/>
        </w:rPr>
      </w:pPr>
    </w:p>
    <w:p w14:paraId="038CD09A" w14:textId="77777777" w:rsidR="00F0109A" w:rsidRDefault="00655476" w:rsidP="00F0109A">
      <w:pPr>
        <w:rPr>
          <w:rFonts w:ascii="Calibri" w:hAnsi="Calibri" w:cs="Calibri"/>
          <w:b/>
          <w:sz w:val="28"/>
          <w:szCs w:val="28"/>
        </w:rPr>
      </w:pPr>
      <w:r>
        <w:rPr>
          <w:rFonts w:ascii="Calibri" w:hAnsi="Calibri" w:cs="Calibri"/>
          <w:b/>
          <w:noProof/>
          <w:sz w:val="28"/>
          <w:szCs w:val="28"/>
          <w:lang w:eastAsia="ja-JP"/>
        </w:rPr>
        <w:pict w14:anchorId="4C1EE0B8">
          <v:group id="_x0000_s1079" style="position:absolute;margin-left:287pt;margin-top:6.3pt;width:240pt;height:167.05pt;z-index:-251630080" coordsize="30480,21214" wrapcoords="7897 0 7897 1549 -67 2712 -67 21406 21600 21406 21600 2712 14580 1549 14580 0 7897 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">
            <v:shape id="_x0000_s1080" type="#_x0000_t202" style="position:absolute;left:11290;width:9113;height:27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CDpMUA&#10;AADbAAAADwAAAGRycy9kb3ducmV2LnhtbESPT2/CMAzF75P2HSJP2m2kmzTECgGhTQgO40DZZTev&#10;cf+IxqmSUMq3nw9I3Gy95/d+XqxG16mBQmw9G3idZKCIS29brg38HDcvM1AxIVvsPJOBK0VYLR8f&#10;Fphbf+EDDUWqlYRwzNFAk1Kfax3LhhzGie+JRat8cJhkDbW2AS8S7jr9lmVT7bBlaWiwp8+GylNx&#10;dgbifvt1+j4WQ6iq89/s8Pv+0YXemOencT0HlWhMd/PtemcFX+jlFxlAL/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gIOkxQAAANsAAAAPAAAAAAAAAAAAAAAAAJgCAABkcnMv&#10;ZG93bnJldi54bWxQSwUGAAAAAAQABAD1AAAAigMAAAAA&#10;" strokeweight=".18mm">
              <v:shadow opacity="49150f" offset=".74831mm,.74831mm"/>
              <v:textbox style="mso-next-textbox:#_x0000_s1080" inset="2.63mm,1.36mm,2.63mm,1.36mm">
                <w:txbxContent>
                  <w:p w14:paraId="62D2BE95" w14:textId="77777777" w:rsidR="00F0109A" w:rsidRDefault="00F0109A" w:rsidP="00F0109A">
                    <w:pPr>
                      <w:pStyle w:val="NormalWeb"/>
                      <w:spacing w:before="0" w:beforeAutospacing="0" w:after="0" w:afterAutospacing="0"/>
                      <w:jc w:val="center"/>
                      <w:textAlignment w:val="baseline"/>
                    </w:pPr>
                    <w:r w:rsidRPr="00C23432">
                      <w:rPr>
                        <w:rFonts w:ascii="Cambria" w:hAnsi="Cambria"/>
                        <w:b/>
                        <w:bCs/>
                        <w:color w:val="000000"/>
                        <w:kern w:val="24"/>
                        <w:sz w:val="24"/>
                        <w:szCs w:val="24"/>
                      </w:rPr>
                      <w:t>Model B</w:t>
                    </w:r>
                  </w:p>
                </w:txbxContent>
              </v:textbox>
            </v:shape>
            <v:shape id="Picture 3" o:spid="_x0000_s1081" type="#_x0000_t75" alt="Screen shot 2012-11-28 at 5.40.20 PM.png" style="position:absolute;top:2778;width:30480;height:1843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zCWNLBAAAA2wAAAA8AAABkcnMvZG93bnJldi54bWxET01rwkAQvQv9D8sUetONUkRSVymC6EEM&#10;jQGv0+yYxGZnQ3ZN4r93C4K3ebzPWa4HU4uOWldZVjCdRCCIc6srLhRkp+14AcJ5ZI21ZVJwJwfr&#10;1dtoibG2Pf9Ql/pChBB2MSoovW9iKV1ekkE3sQ1x4C62NegDbAupW+xDuKnlLIrm0mDFoaHEhjYl&#10;5X/pzShIisX1uP89ZZvkU0e7QR7sOTso9fE+fH+B8DT4l/jp3uswfwr/v4QD5Oo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NzCWNLBAAAA2wAAAA8AAAAAAAAAAAAAAAAAnwIA&#10;AGRycy9kb3ducmV2LnhtbFBLBQYAAAAABAAEAPcAAACNAwAAAAA=&#10;">
              <v:imagedata r:id="rId16" o:title="Screen shot 2012-11-28 at 5"/>
              <v:path arrowok="t"/>
            </v:shape>
            <w10:wrap type="through"/>
          </v:group>
        </w:pict>
      </w:r>
      <w:r>
        <w:rPr>
          <w:rFonts w:ascii="Calibri" w:hAnsi="Calibri" w:cs="Calibri"/>
          <w:b/>
          <w:noProof/>
          <w:sz w:val="28"/>
          <w:szCs w:val="28"/>
          <w:lang w:eastAsia="ja-JP"/>
        </w:rPr>
        <w:pict w14:anchorId="579FDFB7">
          <v:group id="_x0000_s1082" style="position:absolute;margin-left:19.6pt;margin-top:8.6pt;width:240pt;height:161.55pt;z-index:-251631104" coordsize="50722,34738" wrapcoords="7762 0 7762 1707 10800 3214 -135 3214 -135 21499 21667 21499 21667 3214 10800 3214 14580 1707 14580 0 7762 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">
            <v:group id="Group 2" o:spid="_x0000_s1083" style="position:absolute;width:50722;height:33295" coordsize="4725,3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Ums8UAAADaAAAADwAAAGRycy9kb3ducmV2LnhtbESPT2vCQBTE7wW/w/KE&#10;3uom2haJrhJCLT2EQlUQb4/sMwlm34bsNn++fbdQ6HGYmd8w2/1oGtFT52rLCuJFBIK4sLrmUsH5&#10;dHhag3AeWWNjmRRM5GC/mz1sMdF24C/qj74UAcIuQQWV920ipSsqMugWtiUO3s12Bn2QXSl1h0OA&#10;m0Yuo+hVGqw5LFTYUlZRcT9+GwXvAw7pKn7r8/stm66nl89LHpNSj/Mx3YDwNPr/8F/7Qyt4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VJrPFAAAA2gAA&#10;AA8AAAAAAAAAAAAAAAAAqgIAAGRycy9kb3ducmV2LnhtbFBLBQYAAAAABAAEAPoAAACcAwAAAAA=&#10;">
              <v:shape id="_x0000_s1084" type="#_x0000_t202" style="position:absolute;left:1730;width:1434;height: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xRnsIA&#10;AADaAAAADwAAAGRycy9kb3ducmV2LnhtbESPQWsCMRSE74X+h/AK3mq21UpZjbIURaG9qPX+2Dw3&#10;azcvSxLX1V/fFAoeh5n5hpktetuIjnyoHSt4GWYgiEuna64UfO9Xz+8gQkTW2DgmBVcKsJg/Psww&#10;1+7CW+p2sRIJwiFHBSbGNpcylIYshqFriZN3dN5iTNJXUnu8JLht5GuWTaTFmtOCwZY+DJU/u7NV&#10;MBq7gk83LLZufTBd/My8/FoqNXjqiymISH28h//bG63gDf6upBsg5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jFGewgAAANoAAAAPAAAAAAAAAAAAAAAAAJgCAABkcnMvZG93&#10;bnJldi54bWxQSwUGAAAAAAQABAD1AAAAhwMAAAAA&#10;" strokeweight=".5pt">
                <v:textbox style="mso-next-textbox:#_x0000_s1084" inset="7.45pt,3.85pt,7.45pt,3.85pt">
                  <w:txbxContent>
                    <w:p w14:paraId="222A82D3" w14:textId="77777777" w:rsidR="00F0109A" w:rsidRDefault="00F0109A" w:rsidP="00F0109A">
                      <w:pPr>
                        <w:pStyle w:val="NormalWeb"/>
                        <w:spacing w:before="0" w:beforeAutospacing="0" w:after="0" w:afterAutospacing="0"/>
                        <w:jc w:val="center"/>
                        <w:textAlignment w:val="baseline"/>
                      </w:pPr>
                      <w:r w:rsidRPr="00572A35">
                        <w:rPr>
                          <w:rFonts w:ascii="Cambria" w:hAnsi="Cambria"/>
                          <w:b/>
                          <w:bCs/>
                          <w:color w:val="000000"/>
                          <w:kern w:val="24"/>
                          <w:sz w:val="24"/>
                          <w:szCs w:val="24"/>
                        </w:rPr>
                        <w:t>Model A</w:t>
                      </w:r>
                    </w:p>
                  </w:txbxContent>
                </v:textbox>
              </v:shape>
              <v:shape id="Picture 5" o:spid="_x0000_s1085" type="#_x0000_t75" style="position:absolute;top:544;width:4725;height:288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nkurDCAAAA2gAAAA8AAABkcnMvZG93bnJldi54bWxEj8FqwzAQRO+F/IPYQG6NnBxMcaKYEojJ&#10;NW5Lk9vW2lqm1kqxFMf9+6pQ6HGYmTfMtpxsL0YaQudYwWqZgSBunO64VfD6cnh8AhEissbeMSn4&#10;pgDlbvawxUK7O59orGMrEoRDgQpMjL6QMjSGLIal88TJ+3SDxZjk0Eo94D3BbS/XWZZLix2nBYOe&#10;9oaar/pmFVSXt3OFtXvHi6/9+DGaa36clFrMp+cNiEhT/A//tY9aQQ6/V9INkLs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55LqwwgAAANoAAAAPAAAAAAAAAAAAAAAAAJ8C&#10;AABkcnMvZG93bnJldi54bWxQSwUGAAAAAAQABAD3AAAAjgMAAAAA&#10;">
                <v:imagedata r:id="rId14" o:title=""/>
              </v:shape>
            </v:group>
            <v:shape id="Picture 3" o:spid="_x0000_s1086" type="#_x0000_t75" alt="Screen shot 2012-11-28 at 5.20.27 PM.png" style="position:absolute;top:5570;width:50722;height:291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0mVjPEAAAA2gAAAA8AAABkcnMvZG93bnJldi54bWxEj0FrwkAUhO8F/8PyhN50o0LV6CoSLBTi&#10;pSqKt0f2mUSzb0N21bS/3i0IPQ4z8w0zX7amEndqXGlZwaAfgSDOrC45V7DfffYmIJxH1lhZJgU/&#10;5GC56LzNMdb2wd903/pcBAi7GBUU3texlC4ryKDr25o4eGfbGPRBNrnUDT4C3FRyGEUf0mDJYaHA&#10;mpKCsuv2ZhTYJM1Oo3a0Ti7T40AeNqn7vaVKvXfb1QyEp9b/h1/tL61gDH9Xwg2Qiy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0mVjPEAAAA2gAAAA8AAAAAAAAAAAAAAAAA&#10;nwIAAGRycy9kb3ducmV2LnhtbFBLBQYAAAAABAAEAPcAAACQAwAAAAA=&#10;" stroked="t" strokecolor="windowText">
              <v:imagedata r:id="rId15" o:title="Screen shot 2012-11-28 at 5"/>
              <v:path arrowok="t"/>
            </v:shape>
            <w10:wrap type="through"/>
          </v:group>
        </w:pict>
      </w:r>
    </w:p>
    <w:p w14:paraId="4C2B4716" w14:textId="77777777" w:rsidR="00F0109A" w:rsidRDefault="00F0109A" w:rsidP="00F0109A">
      <w:pPr>
        <w:rPr>
          <w:rFonts w:ascii="Calibri" w:hAnsi="Calibri" w:cs="Calibri"/>
          <w:b/>
          <w:sz w:val="28"/>
          <w:szCs w:val="28"/>
        </w:rPr>
      </w:pPr>
    </w:p>
    <w:p w14:paraId="3352F81A" w14:textId="77777777" w:rsidR="00F0109A" w:rsidRDefault="00F0109A" w:rsidP="00F0109A">
      <w:pPr>
        <w:rPr>
          <w:rFonts w:ascii="Calibri" w:hAnsi="Calibri" w:cs="Calibri"/>
          <w:b/>
          <w:sz w:val="28"/>
          <w:szCs w:val="28"/>
        </w:rPr>
      </w:pPr>
    </w:p>
    <w:p w14:paraId="1104C082" w14:textId="77777777" w:rsidR="00F0109A" w:rsidRDefault="00F0109A" w:rsidP="00F0109A">
      <w:pPr>
        <w:rPr>
          <w:rFonts w:ascii="Calibri" w:hAnsi="Calibri" w:cs="Calibri"/>
          <w:b/>
          <w:sz w:val="28"/>
          <w:szCs w:val="28"/>
        </w:rPr>
      </w:pPr>
    </w:p>
    <w:p w14:paraId="7E5A0481" w14:textId="77777777" w:rsidR="00F0109A" w:rsidRDefault="00F0109A" w:rsidP="00F0109A">
      <w:pPr>
        <w:rPr>
          <w:rFonts w:ascii="Calibri" w:hAnsi="Calibri" w:cs="Calibri"/>
          <w:b/>
          <w:sz w:val="28"/>
          <w:szCs w:val="28"/>
        </w:rPr>
      </w:pPr>
    </w:p>
    <w:p w14:paraId="5E6BBB6D" w14:textId="77777777" w:rsidR="00F0109A" w:rsidRDefault="00F0109A" w:rsidP="00F0109A">
      <w:pPr>
        <w:rPr>
          <w:rFonts w:ascii="Calibri" w:hAnsi="Calibri" w:cs="Calibri"/>
          <w:b/>
          <w:sz w:val="28"/>
          <w:szCs w:val="28"/>
        </w:rPr>
      </w:pPr>
    </w:p>
    <w:p w14:paraId="66023A75" w14:textId="77777777" w:rsidR="00F0109A" w:rsidRDefault="00F0109A" w:rsidP="00F0109A">
      <w:pPr>
        <w:rPr>
          <w:rFonts w:ascii="Calibri" w:hAnsi="Calibri" w:cs="Calibri"/>
          <w:b/>
          <w:sz w:val="28"/>
          <w:szCs w:val="28"/>
        </w:rPr>
      </w:pPr>
    </w:p>
    <w:p w14:paraId="7E898FFD" w14:textId="77777777" w:rsidR="00F0109A" w:rsidRDefault="00F0109A" w:rsidP="00F0109A">
      <w:pPr>
        <w:rPr>
          <w:rFonts w:ascii="Calibri" w:hAnsi="Calibri" w:cs="Calibri"/>
          <w:b/>
          <w:sz w:val="28"/>
          <w:szCs w:val="28"/>
        </w:rPr>
      </w:pPr>
    </w:p>
    <w:p w14:paraId="7E65D5EA" w14:textId="77777777" w:rsidR="00F0109A" w:rsidRDefault="00F0109A" w:rsidP="00F0109A">
      <w:pPr>
        <w:rPr>
          <w:rFonts w:ascii="Calibri" w:hAnsi="Calibri" w:cs="Calibri"/>
          <w:b/>
          <w:sz w:val="28"/>
          <w:szCs w:val="28"/>
        </w:rPr>
      </w:pPr>
    </w:p>
    <w:p w14:paraId="23CC7FB3" w14:textId="77777777" w:rsidR="00F0109A" w:rsidRDefault="00F0109A" w:rsidP="00F0109A">
      <w:pPr>
        <w:rPr>
          <w:rFonts w:ascii="Calibri" w:hAnsi="Calibri" w:cs="Calibri"/>
          <w:b/>
          <w:sz w:val="28"/>
          <w:szCs w:val="28"/>
        </w:rPr>
      </w:pPr>
    </w:p>
    <w:p w14:paraId="774BBC15" w14:textId="77777777" w:rsidR="00F0109A" w:rsidRDefault="00F0109A" w:rsidP="00F0109A">
      <w:pPr>
        <w:rPr>
          <w:rFonts w:ascii="Calibri" w:hAnsi="Calibri" w:cs="Calibri"/>
          <w:b/>
          <w:sz w:val="28"/>
          <w:szCs w:val="28"/>
        </w:rPr>
      </w:pPr>
    </w:p>
    <w:p w14:paraId="2F7B6B77" w14:textId="77777777" w:rsidR="00F0109A" w:rsidRDefault="00F0109A" w:rsidP="00F0109A">
      <w:pPr>
        <w:rPr>
          <w:rFonts w:ascii="Calibri" w:hAnsi="Calibri" w:cs="Calibri"/>
          <w:b/>
          <w:sz w:val="28"/>
          <w:szCs w:val="28"/>
        </w:rPr>
      </w:pPr>
    </w:p>
    <w:tbl>
      <w:tblPr>
        <w:tblW w:w="109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688"/>
        <w:gridCol w:w="5220"/>
      </w:tblGrid>
      <w:tr w:rsidR="00F0109A" w:rsidRPr="00FF4776" w14:paraId="474A0F4E" w14:textId="77777777">
        <w:tc>
          <w:tcPr>
            <w:tcW w:w="5688" w:type="dxa"/>
            <w:shd w:val="clear" w:color="auto" w:fill="FFFFFF"/>
          </w:tcPr>
          <w:p w14:paraId="2CD67532" w14:textId="77777777" w:rsidR="00F0109A" w:rsidRPr="00FF4776" w:rsidRDefault="00F0109A" w:rsidP="00F0109A">
            <w:pPr>
              <w:spacing w:before="120" w:after="120"/>
              <w:rPr>
                <w:rFonts w:ascii="Calibri" w:hAnsi="Calibri" w:cs="Calibri"/>
                <w:b/>
                <w:u w:val="single"/>
              </w:rPr>
            </w:pPr>
            <w:r w:rsidRPr="00FF4776">
              <w:rPr>
                <w:rFonts w:ascii="Calibri" w:hAnsi="Calibri" w:cs="Calibri"/>
                <w:b/>
                <w:u w:val="single"/>
              </w:rPr>
              <w:t xml:space="preserve">Evidence </w:t>
            </w:r>
            <w:r>
              <w:rPr>
                <w:rFonts w:ascii="Calibri" w:hAnsi="Calibri" w:cs="Calibri"/>
                <w:b/>
                <w:u w:val="single"/>
              </w:rPr>
              <w:t>5</w:t>
            </w:r>
            <w:r w:rsidRPr="00FF4776">
              <w:rPr>
                <w:rFonts w:ascii="Calibri" w:hAnsi="Calibri" w:cs="Calibri"/>
                <w:b/>
                <w:u w:val="single"/>
              </w:rPr>
              <w:t>:</w:t>
            </w:r>
            <w:r w:rsidRPr="00FF4776">
              <w:rPr>
                <w:rFonts w:ascii="Calibri" w:hAnsi="Calibri" w:cs="Calibri"/>
              </w:rPr>
              <w:t xml:space="preserve"> Both Sam and Sam’s best friend Joel testified that they were playi</w:t>
            </w:r>
            <w:r>
              <w:rPr>
                <w:rFonts w:ascii="Calibri" w:hAnsi="Calibri" w:cs="Calibri"/>
              </w:rPr>
              <w:t>ng poker together from 9:00 pm</w:t>
            </w:r>
            <w:r w:rsidRPr="00FF4776">
              <w:rPr>
                <w:rFonts w:ascii="Calibri" w:hAnsi="Calibri" w:cs="Calibri"/>
              </w:rPr>
              <w:t>. until midnight on the night of the crime. They both said they were playing at Joel’s apartment, which is 20 miles from the store that was robbed. Joe</w:t>
            </w:r>
            <w:r>
              <w:rPr>
                <w:rFonts w:ascii="Calibri" w:hAnsi="Calibri" w:cs="Calibri"/>
              </w:rPr>
              <w:t>l</w:t>
            </w:r>
            <w:r w:rsidRPr="00FF4776">
              <w:rPr>
                <w:rFonts w:ascii="Calibri" w:hAnsi="Calibri" w:cs="Calibri"/>
              </w:rPr>
              <w:t xml:space="preserve"> stated that Sam won </w:t>
            </w:r>
            <w:r>
              <w:rPr>
                <w:rFonts w:ascii="Calibri" w:hAnsi="Calibri" w:cs="Calibri"/>
              </w:rPr>
              <w:t>about</w:t>
            </w:r>
            <w:r w:rsidRPr="00FF4776">
              <w:rPr>
                <w:rFonts w:ascii="Calibri" w:hAnsi="Calibri" w:cs="Calibri"/>
              </w:rPr>
              <w:t xml:space="preserve"> $400 during the game.</w:t>
            </w:r>
          </w:p>
        </w:tc>
        <w:tc>
          <w:tcPr>
            <w:tcW w:w="5220" w:type="dxa"/>
            <w:shd w:val="clear" w:color="auto" w:fill="FFFFFF"/>
          </w:tcPr>
          <w:p w14:paraId="3A5AC526" w14:textId="77777777" w:rsidR="00F0109A" w:rsidRPr="00FF4776" w:rsidRDefault="00F0109A" w:rsidP="00F0109A">
            <w:pPr>
              <w:spacing w:before="120" w:after="120"/>
              <w:rPr>
                <w:rFonts w:ascii="Calibri" w:hAnsi="Calibri" w:cs="Calibri"/>
                <w:b/>
              </w:rPr>
            </w:pPr>
            <w:r w:rsidRPr="00FF4776">
              <w:rPr>
                <w:rFonts w:ascii="Calibri" w:hAnsi="Calibri" w:cs="Calibri"/>
                <w:b/>
                <w:u w:val="single"/>
              </w:rPr>
              <w:t xml:space="preserve">Evidence </w:t>
            </w:r>
            <w:r>
              <w:rPr>
                <w:rFonts w:ascii="Calibri" w:hAnsi="Calibri" w:cs="Calibri"/>
                <w:b/>
                <w:u w:val="single"/>
              </w:rPr>
              <w:t>6</w:t>
            </w:r>
            <w:r w:rsidRPr="00FF4776">
              <w:rPr>
                <w:rFonts w:ascii="Calibri" w:hAnsi="Calibri" w:cs="Calibri"/>
                <w:b/>
                <w:u w:val="single"/>
              </w:rPr>
              <w:t>:</w:t>
            </w:r>
            <w:r w:rsidRPr="00FF4776">
              <w:rPr>
                <w:rFonts w:ascii="Calibri" w:hAnsi="Calibri" w:cs="Calibri"/>
              </w:rPr>
              <w:t xml:space="preserve"> Sam is a loud and insensitive neighbor. He often plays music late at night and has repeatedly ignored their requests to keep quiet.</w:t>
            </w:r>
          </w:p>
        </w:tc>
      </w:tr>
    </w:tbl>
    <w:p w14:paraId="7F3A0EA1" w14:textId="77777777" w:rsidR="00F0109A" w:rsidRDefault="00F0109A" w:rsidP="00F0109A">
      <w:pPr>
        <w:rPr>
          <w:rFonts w:ascii="Calibri" w:hAnsi="Calibri" w:cs="Calibri"/>
          <w:b/>
          <w:sz w:val="28"/>
          <w:szCs w:val="28"/>
        </w:rPr>
      </w:pPr>
    </w:p>
    <w:p w14:paraId="71503AE2" w14:textId="77777777" w:rsidR="00F0109A" w:rsidRPr="00AF0A2F" w:rsidRDefault="00F0109A" w:rsidP="00F0109A">
      <w:pPr>
        <w:rPr>
          <w:rFonts w:ascii="Calibri" w:hAnsi="Calibri" w:cs="Calibri"/>
          <w:sz w:val="28"/>
          <w:szCs w:val="28"/>
        </w:rPr>
      </w:pPr>
      <w:r>
        <w:rPr>
          <w:rFonts w:ascii="Calibri" w:hAnsi="Calibri" w:cs="Calibri"/>
          <w:sz w:val="28"/>
          <w:szCs w:val="28"/>
        </w:rPr>
        <w:t>9</w:t>
      </w:r>
      <w:r w:rsidRPr="00AF0A2F">
        <w:rPr>
          <w:rFonts w:ascii="Calibri" w:hAnsi="Calibri" w:cs="Calibri"/>
          <w:sz w:val="28"/>
          <w:szCs w:val="28"/>
        </w:rPr>
        <w:t xml:space="preserve">. Individually, </w:t>
      </w:r>
      <w:r>
        <w:rPr>
          <w:rFonts w:ascii="Calibri" w:hAnsi="Calibri" w:cs="Calibri"/>
          <w:sz w:val="28"/>
          <w:szCs w:val="28"/>
        </w:rPr>
        <w:t>answer the following two questions</w:t>
      </w:r>
      <w:r w:rsidRPr="00AF0A2F">
        <w:rPr>
          <w:rFonts w:ascii="Calibri" w:hAnsi="Calibri" w:cs="Calibri"/>
          <w:sz w:val="28"/>
          <w:szCs w:val="28"/>
        </w:rPr>
        <w:t xml:space="preserve">. </w:t>
      </w:r>
    </w:p>
    <w:p w14:paraId="2DEFEECF" w14:textId="77777777" w:rsidR="00F0109A" w:rsidRDefault="00655476" w:rsidP="00F0109A">
      <w:pPr>
        <w:rPr>
          <w:rFonts w:ascii="Calibri" w:hAnsi="Calibri" w:cs="Calibri"/>
          <w:b/>
          <w:sz w:val="28"/>
          <w:szCs w:val="28"/>
        </w:rPr>
      </w:pPr>
      <w:r>
        <w:rPr>
          <w:rFonts w:ascii="Calibri" w:hAnsi="Calibri" w:cs="Calibri"/>
          <w:b/>
          <w:noProof/>
          <w:sz w:val="28"/>
          <w:szCs w:val="28"/>
          <w:lang w:eastAsia="ja-JP"/>
        </w:rPr>
        <w:pict w14:anchorId="2B564666">
          <v:shape id="Text Box 382" o:spid="_x0000_s1087" type="#_x0000_t202" style="position:absolute;margin-left:372.4pt;margin-top:17.1pt;width:120pt;height:24pt;z-index:251689472;visibility:visible;mso-wrap-style:square;mso-wrap-edited:f;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wrapcoords="-135 0 -135 20925 21735 20925 21735 0 -135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">
            <v:textbox style="mso-next-textbox:#Text Box 382">
              <w:txbxContent>
                <w:p w14:paraId="444F6187" w14:textId="77777777" w:rsidR="007445C1" w:rsidRDefault="007445C1" w:rsidP="007445C1">
                  <w:pPr>
                    <w:rPr>
                      <w:sz w:val="14"/>
                      <w:szCs w:val="14"/>
                    </w:rPr>
                  </w:pPr>
                  <w:r>
                    <w:rPr>
                      <w:sz w:val="14"/>
                      <w:szCs w:val="14"/>
                    </w:rPr>
                    <w:t>Draw arrow</w:t>
                  </w:r>
                </w:p>
                <w:p w14:paraId="345D504F" w14:textId="77777777" w:rsidR="007445C1" w:rsidRPr="00FD5C39" w:rsidRDefault="007445C1" w:rsidP="007445C1">
                  <w:pPr>
                    <w:rPr>
                      <w:sz w:val="14"/>
                      <w:szCs w:val="14"/>
                    </w:rPr>
                  </w:pPr>
                  <w:r>
                    <w:rPr>
                      <w:sz w:val="14"/>
                      <w:szCs w:val="14"/>
                    </w:rPr>
                    <w:t>Here:</w:t>
                  </w:r>
                </w:p>
              </w:txbxContent>
            </v:textbox>
            <w10:wrap type="through"/>
          </v:shape>
        </w:pict>
      </w:r>
    </w:p>
    <w:p w14:paraId="68A934AB" w14:textId="77777777" w:rsidR="007445C1" w:rsidRDefault="00F0109A" w:rsidP="00F0109A">
      <w:pPr>
        <w:rPr>
          <w:rFonts w:ascii="Calibri" w:hAnsi="Calibri" w:cs="Calibri"/>
          <w:b/>
          <w:sz w:val="28"/>
          <w:szCs w:val="28"/>
        </w:rPr>
      </w:pPr>
      <w:r>
        <w:rPr>
          <w:rFonts w:ascii="Calibri" w:hAnsi="Calibri" w:cs="Calibri"/>
          <w:b/>
          <w:sz w:val="28"/>
          <w:szCs w:val="28"/>
        </w:rPr>
        <w:t xml:space="preserve">What arrow did you draw between Evidence 5 and Model B?  </w:t>
      </w:r>
    </w:p>
    <w:p w14:paraId="3E566A2D" w14:textId="77777777" w:rsidR="007445C1" w:rsidRPr="00F40781" w:rsidRDefault="007445C1" w:rsidP="007445C1">
      <w:pPr>
        <w:rPr>
          <w:rFonts w:ascii="Calibri" w:hAnsi="Calibri" w:cs="Calibri"/>
          <w:sz w:val="28"/>
          <w:szCs w:val="28"/>
        </w:rPr>
      </w:pPr>
      <w:r>
        <w:rPr>
          <w:rFonts w:ascii="Calibri" w:hAnsi="Calibri" w:cs="Calibri"/>
          <w:b/>
          <w:sz w:val="28"/>
          <w:szCs w:val="28"/>
        </w:rPr>
        <w:t>Write your reasons for your arrow choice.</w:t>
      </w:r>
    </w:p>
    <w:p w14:paraId="143402F6" w14:textId="77777777" w:rsidR="00F0109A" w:rsidRDefault="00F0109A" w:rsidP="00F0109A">
      <w:pPr>
        <w:rPr>
          <w:sz w:val="16"/>
          <w:szCs w:val="16"/>
        </w:rPr>
      </w:pPr>
    </w:p>
    <w:p w14:paraId="2A625D34" w14:textId="77777777" w:rsidR="00F0109A" w:rsidRDefault="00F0109A" w:rsidP="00F0109A">
      <w:pPr>
        <w:rPr>
          <w:sz w:val="16"/>
          <w:szCs w:val="16"/>
        </w:rPr>
      </w:pPr>
      <w:r>
        <w:rPr>
          <w:sz w:val="16"/>
          <w:szCs w:val="16"/>
        </w:rPr>
        <w:t>______________________________________________________________________________________________________________</w:t>
      </w:r>
    </w:p>
    <w:p w14:paraId="1A9E5275" w14:textId="77777777" w:rsidR="00F0109A" w:rsidRDefault="00F0109A" w:rsidP="00F0109A">
      <w:pPr>
        <w:ind w:right="-108"/>
        <w:rPr>
          <w:sz w:val="22"/>
          <w:szCs w:val="22"/>
        </w:rPr>
      </w:pPr>
    </w:p>
    <w:p w14:paraId="46CE1FAE" w14:textId="77777777" w:rsidR="00F0109A" w:rsidRDefault="00F0109A" w:rsidP="00F0109A">
      <w:pPr>
        <w:rPr>
          <w:sz w:val="16"/>
          <w:szCs w:val="16"/>
        </w:rPr>
      </w:pPr>
      <w:r>
        <w:rPr>
          <w:sz w:val="16"/>
          <w:szCs w:val="16"/>
        </w:rPr>
        <w:t>_______________________________________________________________________________________________________________</w:t>
      </w:r>
    </w:p>
    <w:p w14:paraId="6CA2337F" w14:textId="77777777" w:rsidR="00F0109A" w:rsidRDefault="00F0109A" w:rsidP="00F0109A">
      <w:pPr>
        <w:ind w:right="-108"/>
        <w:rPr>
          <w:sz w:val="22"/>
          <w:szCs w:val="22"/>
        </w:rPr>
      </w:pPr>
    </w:p>
    <w:p w14:paraId="259E6E73" w14:textId="77777777" w:rsidR="00F0109A" w:rsidRDefault="00F0109A" w:rsidP="00F0109A">
      <w:pPr>
        <w:rPr>
          <w:sz w:val="16"/>
          <w:szCs w:val="16"/>
        </w:rPr>
      </w:pPr>
      <w:r>
        <w:rPr>
          <w:sz w:val="16"/>
          <w:szCs w:val="16"/>
        </w:rPr>
        <w:t>_______________________________________________________________________________________________________________</w:t>
      </w:r>
    </w:p>
    <w:p w14:paraId="49FFE70D" w14:textId="77777777" w:rsidR="00F0109A" w:rsidRDefault="00655476" w:rsidP="00F0109A">
      <w:pPr>
        <w:rPr>
          <w:rFonts w:ascii="Times New Roman" w:hAnsi="Times New Roman"/>
          <w:b/>
        </w:rPr>
      </w:pPr>
      <w:r>
        <w:rPr>
          <w:rFonts w:ascii="Calibri" w:hAnsi="Calibri" w:cs="Calibri"/>
          <w:b/>
          <w:noProof/>
          <w:sz w:val="28"/>
          <w:szCs w:val="28"/>
          <w:lang w:eastAsia="ja-JP"/>
        </w:rPr>
        <w:pict w14:anchorId="27D78582">
          <v:shape id="Text Box 383" o:spid="_x0000_s1088" type="#_x0000_t202" style="position:absolute;margin-left:373.4pt;margin-top:13.75pt;width:120pt;height:24pt;z-index:251690496;visibility:visible;mso-wrap-style:square;mso-wrap-edited:f;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wrapcoords="-135 0 -135 20925 21735 20925 21735 0 -135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">
            <v:textbox style="mso-next-textbox:#Text Box 383">
              <w:txbxContent>
                <w:p w14:paraId="4E65019D" w14:textId="77777777" w:rsidR="007445C1" w:rsidRDefault="007445C1" w:rsidP="007445C1">
                  <w:pPr>
                    <w:rPr>
                      <w:sz w:val="14"/>
                      <w:szCs w:val="14"/>
                    </w:rPr>
                  </w:pPr>
                  <w:r>
                    <w:rPr>
                      <w:sz w:val="14"/>
                      <w:szCs w:val="14"/>
                    </w:rPr>
                    <w:t>Draw arrow</w:t>
                  </w:r>
                </w:p>
                <w:p w14:paraId="13FBD0C2" w14:textId="77777777" w:rsidR="007445C1" w:rsidRPr="00FD5C39" w:rsidRDefault="007445C1" w:rsidP="007445C1">
                  <w:pPr>
                    <w:rPr>
                      <w:sz w:val="14"/>
                      <w:szCs w:val="14"/>
                    </w:rPr>
                  </w:pPr>
                  <w:r>
                    <w:rPr>
                      <w:sz w:val="14"/>
                      <w:szCs w:val="14"/>
                    </w:rPr>
                    <w:t>Here:</w:t>
                  </w:r>
                </w:p>
              </w:txbxContent>
            </v:textbox>
            <w10:wrap type="through"/>
          </v:shape>
        </w:pict>
      </w:r>
    </w:p>
    <w:p w14:paraId="794FBD2E" w14:textId="77777777" w:rsidR="007445C1" w:rsidRDefault="00F0109A" w:rsidP="00F0109A">
      <w:pPr>
        <w:rPr>
          <w:rFonts w:ascii="Calibri" w:hAnsi="Calibri" w:cs="Calibri"/>
          <w:b/>
          <w:sz w:val="28"/>
          <w:szCs w:val="28"/>
        </w:rPr>
      </w:pPr>
      <w:r>
        <w:rPr>
          <w:rFonts w:ascii="Calibri" w:hAnsi="Calibri" w:cs="Calibri"/>
          <w:b/>
          <w:sz w:val="28"/>
          <w:szCs w:val="28"/>
        </w:rPr>
        <w:t xml:space="preserve">What arrow did you draw between Evidence 6 and Model A?  </w:t>
      </w:r>
    </w:p>
    <w:p w14:paraId="0319774A" w14:textId="77777777" w:rsidR="007445C1" w:rsidRPr="00F40781" w:rsidRDefault="007445C1" w:rsidP="007445C1">
      <w:pPr>
        <w:rPr>
          <w:rFonts w:ascii="Calibri" w:hAnsi="Calibri" w:cs="Calibri"/>
          <w:sz w:val="28"/>
          <w:szCs w:val="28"/>
        </w:rPr>
      </w:pPr>
      <w:r>
        <w:rPr>
          <w:rFonts w:ascii="Calibri" w:hAnsi="Calibri" w:cs="Calibri"/>
          <w:b/>
          <w:sz w:val="28"/>
          <w:szCs w:val="28"/>
        </w:rPr>
        <w:t>Write your reasons for your arrow choice.</w:t>
      </w:r>
    </w:p>
    <w:p w14:paraId="030202D1" w14:textId="77777777" w:rsidR="00F0109A" w:rsidRDefault="00F0109A" w:rsidP="00F0109A">
      <w:pPr>
        <w:rPr>
          <w:sz w:val="16"/>
          <w:szCs w:val="16"/>
        </w:rPr>
      </w:pPr>
    </w:p>
    <w:p w14:paraId="7F32B07D" w14:textId="77777777" w:rsidR="00F0109A" w:rsidRDefault="00F0109A" w:rsidP="00F0109A">
      <w:pPr>
        <w:rPr>
          <w:sz w:val="16"/>
          <w:szCs w:val="16"/>
        </w:rPr>
      </w:pPr>
      <w:r>
        <w:rPr>
          <w:sz w:val="16"/>
          <w:szCs w:val="16"/>
        </w:rPr>
        <w:t>______________________________________________________________________________________________________________</w:t>
      </w:r>
    </w:p>
    <w:p w14:paraId="56A9B4D3" w14:textId="77777777" w:rsidR="00F0109A" w:rsidRDefault="00F0109A" w:rsidP="00F0109A">
      <w:pPr>
        <w:ind w:right="-108"/>
        <w:rPr>
          <w:sz w:val="22"/>
          <w:szCs w:val="22"/>
        </w:rPr>
      </w:pPr>
    </w:p>
    <w:p w14:paraId="478AD9F2" w14:textId="77777777" w:rsidR="00F0109A" w:rsidRDefault="00F0109A" w:rsidP="00F0109A">
      <w:pPr>
        <w:rPr>
          <w:sz w:val="16"/>
          <w:szCs w:val="16"/>
        </w:rPr>
      </w:pPr>
      <w:r>
        <w:rPr>
          <w:sz w:val="16"/>
          <w:szCs w:val="16"/>
        </w:rPr>
        <w:t>_______________________________________________________________________________________________________________</w:t>
      </w:r>
    </w:p>
    <w:p w14:paraId="34D7E3D8" w14:textId="77777777" w:rsidR="00F0109A" w:rsidRDefault="00F0109A" w:rsidP="00F0109A">
      <w:pPr>
        <w:ind w:right="-108"/>
        <w:rPr>
          <w:sz w:val="22"/>
          <w:szCs w:val="22"/>
        </w:rPr>
      </w:pPr>
    </w:p>
    <w:p w14:paraId="594CA185" w14:textId="77777777" w:rsidR="00F0109A" w:rsidRDefault="00F0109A" w:rsidP="00F0109A">
      <w:pPr>
        <w:rPr>
          <w:sz w:val="16"/>
          <w:szCs w:val="16"/>
        </w:rPr>
      </w:pPr>
      <w:r>
        <w:rPr>
          <w:sz w:val="16"/>
          <w:szCs w:val="16"/>
        </w:rPr>
        <w:t>_______________________________________________________________________________________________________________</w:t>
      </w:r>
    </w:p>
    <w:p w14:paraId="6BDD532A" w14:textId="77777777" w:rsidR="00F0109A" w:rsidRDefault="00F0109A" w:rsidP="00F0109A">
      <w:pPr>
        <w:rPr>
          <w:rFonts w:ascii="Calibri" w:hAnsi="Calibri" w:cs="Calibri"/>
          <w:sz w:val="28"/>
          <w:szCs w:val="28"/>
        </w:rPr>
      </w:pPr>
    </w:p>
    <w:p w14:paraId="24CC6905" w14:textId="77777777" w:rsidR="00D53D93" w:rsidRDefault="00F0109A" w:rsidP="00D53D93">
      <w:pPr>
        <w:rPr>
          <w:rFonts w:ascii="Calibri" w:hAnsi="Calibri" w:cs="Calibri"/>
          <w:sz w:val="28"/>
          <w:szCs w:val="28"/>
        </w:rPr>
      </w:pPr>
      <w:r w:rsidRPr="00AF0A2F">
        <w:rPr>
          <w:rFonts w:ascii="Calibri" w:hAnsi="Calibri" w:cs="Calibri"/>
          <w:sz w:val="28"/>
          <w:szCs w:val="28"/>
        </w:rPr>
        <w:t>1</w:t>
      </w:r>
      <w:r>
        <w:rPr>
          <w:rFonts w:ascii="Calibri" w:hAnsi="Calibri" w:cs="Calibri"/>
          <w:sz w:val="28"/>
          <w:szCs w:val="28"/>
        </w:rPr>
        <w:t>0</w:t>
      </w:r>
      <w:r w:rsidRPr="00AF0A2F">
        <w:rPr>
          <w:rFonts w:ascii="Calibri" w:hAnsi="Calibri" w:cs="Calibri"/>
          <w:sz w:val="28"/>
          <w:szCs w:val="28"/>
        </w:rPr>
        <w:t xml:space="preserve">. </w:t>
      </w:r>
      <w:r w:rsidR="00D53D93">
        <w:rPr>
          <w:rFonts w:ascii="Calibri" w:hAnsi="Calibri" w:cs="Calibri"/>
          <w:sz w:val="28"/>
          <w:szCs w:val="28"/>
        </w:rPr>
        <w:t>Then discuss your arrows with your partner. Give reasons for your ideas.</w:t>
      </w:r>
      <w:r w:rsidR="00D53D93">
        <w:rPr>
          <w:rStyle w:val="PageNumber"/>
        </w:rPr>
        <w:t xml:space="preserve"> I</w:t>
      </w:r>
      <w:r w:rsidR="00D53D93">
        <w:rPr>
          <w:rFonts w:ascii="Calibri" w:hAnsi="Calibri" w:cs="Calibri"/>
          <w:sz w:val="28"/>
          <w:szCs w:val="28"/>
        </w:rPr>
        <w:t>f you make changes to your arrows after discussion, use a red pen to draw your new arrows.</w:t>
      </w:r>
    </w:p>
    <w:p w14:paraId="50E5BAE9" w14:textId="77777777" w:rsidR="00F0109A" w:rsidRPr="00AF0A2F" w:rsidRDefault="00F0109A" w:rsidP="00F0109A">
      <w:pPr>
        <w:rPr>
          <w:rFonts w:ascii="Calibri" w:hAnsi="Calibri" w:cs="Calibri"/>
          <w:sz w:val="28"/>
          <w:szCs w:val="28"/>
        </w:rPr>
      </w:pPr>
      <w:r w:rsidRPr="00AF0A2F">
        <w:rPr>
          <w:rFonts w:ascii="Calibri" w:hAnsi="Calibri" w:cs="Calibri"/>
          <w:sz w:val="28"/>
          <w:szCs w:val="28"/>
        </w:rPr>
        <w:br w:type="page"/>
      </w:r>
    </w:p>
    <w:p w14:paraId="18404B2C" w14:textId="77777777" w:rsidR="00F0109A" w:rsidRPr="00AF0A2F" w:rsidRDefault="00F0109A" w:rsidP="00F0109A">
      <w:pPr>
        <w:rPr>
          <w:rFonts w:ascii="Calibri" w:hAnsi="Calibri" w:cs="Calibri"/>
          <w:sz w:val="28"/>
          <w:szCs w:val="28"/>
        </w:rPr>
      </w:pPr>
      <w:r w:rsidRPr="00AF0A2F">
        <w:rPr>
          <w:rFonts w:ascii="Calibri" w:hAnsi="Calibri" w:cs="Calibri"/>
          <w:sz w:val="28"/>
          <w:szCs w:val="28"/>
        </w:rPr>
        <w:lastRenderedPageBreak/>
        <w:t>1</w:t>
      </w:r>
      <w:r>
        <w:rPr>
          <w:rFonts w:ascii="Calibri" w:hAnsi="Calibri" w:cs="Calibri"/>
          <w:sz w:val="28"/>
          <w:szCs w:val="28"/>
        </w:rPr>
        <w:t>1</w:t>
      </w:r>
      <w:r w:rsidRPr="00AF0A2F">
        <w:rPr>
          <w:rFonts w:ascii="Calibri" w:hAnsi="Calibri" w:cs="Calibri"/>
          <w:sz w:val="28"/>
          <w:szCs w:val="28"/>
        </w:rPr>
        <w:t>. At this point, individually write what you think based on Evidence 1 t</w:t>
      </w:r>
      <w:r>
        <w:rPr>
          <w:rFonts w:ascii="Calibri" w:hAnsi="Calibri" w:cs="Calibri"/>
          <w:sz w:val="28"/>
          <w:szCs w:val="28"/>
        </w:rPr>
        <w:t>hrough</w:t>
      </w:r>
      <w:r w:rsidRPr="00AF0A2F">
        <w:rPr>
          <w:rFonts w:ascii="Calibri" w:hAnsi="Calibri" w:cs="Calibri"/>
          <w:sz w:val="28"/>
          <w:szCs w:val="28"/>
        </w:rPr>
        <w:t xml:space="preserve"> </w:t>
      </w:r>
      <w:r>
        <w:rPr>
          <w:rFonts w:ascii="Calibri" w:hAnsi="Calibri" w:cs="Calibri"/>
          <w:sz w:val="28"/>
          <w:szCs w:val="28"/>
        </w:rPr>
        <w:t>6</w:t>
      </w:r>
      <w:r w:rsidRPr="00AF0A2F">
        <w:rPr>
          <w:rFonts w:ascii="Calibri" w:hAnsi="Calibri" w:cs="Calibri"/>
          <w:sz w:val="28"/>
          <w:szCs w:val="28"/>
        </w:rPr>
        <w:t xml:space="preserve">. </w:t>
      </w:r>
    </w:p>
    <w:p w14:paraId="7590983E" w14:textId="77777777" w:rsidR="00F0109A" w:rsidRPr="00AF0A2F" w:rsidRDefault="00F0109A" w:rsidP="00F0109A">
      <w:pPr>
        <w:rPr>
          <w:rFonts w:ascii="Calibri" w:hAnsi="Calibri" w:cs="Calibri"/>
          <w:sz w:val="28"/>
          <w:szCs w:val="28"/>
        </w:rPr>
      </w:pPr>
      <w:r w:rsidRPr="00AF0A2F">
        <w:rPr>
          <w:rFonts w:ascii="Calibri" w:hAnsi="Calibri" w:cs="Calibri"/>
          <w:sz w:val="28"/>
          <w:szCs w:val="28"/>
        </w:rPr>
        <w:t xml:space="preserve">Which model </w:t>
      </w:r>
      <w:r>
        <w:rPr>
          <w:rFonts w:ascii="Calibri" w:hAnsi="Calibri" w:cs="Calibri"/>
          <w:sz w:val="28"/>
          <w:szCs w:val="28"/>
        </w:rPr>
        <w:t xml:space="preserve">do </w:t>
      </w:r>
      <w:r w:rsidRPr="00AF0A2F">
        <w:rPr>
          <w:rFonts w:ascii="Calibri" w:hAnsi="Calibri" w:cs="Calibri"/>
          <w:sz w:val="28"/>
          <w:szCs w:val="28"/>
        </w:rPr>
        <w:t>you think is correct? Circle the one you think is correct:</w:t>
      </w:r>
    </w:p>
    <w:p w14:paraId="472D8ABE" w14:textId="77777777" w:rsidR="00F0109A" w:rsidRPr="00AF0A2F" w:rsidRDefault="00F0109A" w:rsidP="00F0109A">
      <w:pPr>
        <w:rPr>
          <w:rFonts w:ascii="Calibri" w:hAnsi="Calibri" w:cs="Calibri"/>
          <w:sz w:val="28"/>
          <w:szCs w:val="28"/>
        </w:rPr>
      </w:pPr>
    </w:p>
    <w:p w14:paraId="39307D8E" w14:textId="77777777" w:rsidR="00F0109A" w:rsidRPr="00AF0A2F" w:rsidRDefault="00F0109A" w:rsidP="00F0109A">
      <w:pPr>
        <w:numPr>
          <w:ilvl w:val="0"/>
          <w:numId w:val="5"/>
        </w:numPr>
        <w:rPr>
          <w:rFonts w:ascii="Calibri" w:hAnsi="Calibri" w:cs="Calibri"/>
          <w:sz w:val="28"/>
          <w:szCs w:val="28"/>
        </w:rPr>
      </w:pPr>
      <w:r w:rsidRPr="00AF0A2F">
        <w:rPr>
          <w:rFonts w:ascii="Calibri" w:hAnsi="Calibri" w:cs="Calibri"/>
          <w:sz w:val="28"/>
          <w:szCs w:val="28"/>
        </w:rPr>
        <w:t xml:space="preserve">Model A (Sam is </w:t>
      </w:r>
      <w:r>
        <w:rPr>
          <w:rFonts w:ascii="Calibri" w:hAnsi="Calibri" w:cs="Calibri"/>
          <w:sz w:val="28"/>
          <w:szCs w:val="28"/>
        </w:rPr>
        <w:t>guilty</w:t>
      </w:r>
      <w:r w:rsidRPr="00AF0A2F">
        <w:rPr>
          <w:rFonts w:ascii="Calibri" w:hAnsi="Calibri" w:cs="Calibri"/>
          <w:sz w:val="28"/>
          <w:szCs w:val="28"/>
        </w:rPr>
        <w:t>).</w:t>
      </w:r>
    </w:p>
    <w:p w14:paraId="144D84F5" w14:textId="77777777" w:rsidR="00F0109A" w:rsidRPr="00AF0A2F" w:rsidRDefault="00F0109A" w:rsidP="00F0109A">
      <w:pPr>
        <w:numPr>
          <w:ilvl w:val="0"/>
          <w:numId w:val="5"/>
        </w:numPr>
        <w:rPr>
          <w:rFonts w:ascii="Calibri" w:hAnsi="Calibri" w:cs="Calibri"/>
          <w:sz w:val="28"/>
          <w:szCs w:val="28"/>
        </w:rPr>
      </w:pPr>
      <w:r w:rsidRPr="00AF0A2F">
        <w:rPr>
          <w:rFonts w:ascii="Calibri" w:hAnsi="Calibri" w:cs="Calibri"/>
          <w:sz w:val="28"/>
          <w:szCs w:val="28"/>
        </w:rPr>
        <w:t xml:space="preserve">Model B (Sam is </w:t>
      </w:r>
      <w:r>
        <w:rPr>
          <w:rFonts w:ascii="Calibri" w:hAnsi="Calibri" w:cs="Calibri"/>
          <w:sz w:val="28"/>
          <w:szCs w:val="28"/>
        </w:rPr>
        <w:t>innocent</w:t>
      </w:r>
      <w:r w:rsidRPr="00AF0A2F">
        <w:rPr>
          <w:rFonts w:ascii="Calibri" w:hAnsi="Calibri" w:cs="Calibri"/>
          <w:sz w:val="28"/>
          <w:szCs w:val="28"/>
        </w:rPr>
        <w:t>).</w:t>
      </w:r>
      <w:r w:rsidRPr="00AF0A2F">
        <w:rPr>
          <w:rFonts w:ascii="Calibri" w:hAnsi="Calibri" w:cs="Calibri"/>
          <w:sz w:val="28"/>
          <w:szCs w:val="28"/>
        </w:rPr>
        <w:tab/>
      </w:r>
    </w:p>
    <w:p w14:paraId="7CF272B5" w14:textId="77777777" w:rsidR="00F0109A" w:rsidRPr="00AF0A2F" w:rsidRDefault="00F0109A" w:rsidP="00F0109A">
      <w:pPr>
        <w:numPr>
          <w:ilvl w:val="0"/>
          <w:numId w:val="5"/>
        </w:numPr>
        <w:rPr>
          <w:rFonts w:ascii="Calibri" w:hAnsi="Calibri" w:cs="Calibri"/>
          <w:sz w:val="28"/>
          <w:szCs w:val="28"/>
        </w:rPr>
      </w:pPr>
      <w:r w:rsidRPr="00AF0A2F">
        <w:rPr>
          <w:rFonts w:ascii="Calibri" w:hAnsi="Calibri" w:cs="Calibri"/>
          <w:sz w:val="28"/>
          <w:szCs w:val="28"/>
        </w:rPr>
        <w:t>I cannot tell.</w:t>
      </w:r>
      <w:r w:rsidRPr="00AF0A2F">
        <w:rPr>
          <w:rFonts w:ascii="Calibri" w:hAnsi="Calibri" w:cs="Calibri"/>
          <w:sz w:val="28"/>
          <w:szCs w:val="28"/>
        </w:rPr>
        <w:tab/>
      </w:r>
    </w:p>
    <w:p w14:paraId="7C27836F" w14:textId="77777777" w:rsidR="00F0109A" w:rsidRPr="00AF0A2F" w:rsidRDefault="00F0109A" w:rsidP="00F0109A">
      <w:pPr>
        <w:rPr>
          <w:rFonts w:ascii="Calibri" w:hAnsi="Calibri" w:cs="Calibri"/>
          <w:sz w:val="28"/>
          <w:szCs w:val="28"/>
        </w:rPr>
      </w:pPr>
    </w:p>
    <w:p w14:paraId="12EA38EE" w14:textId="77777777" w:rsidR="00F0109A" w:rsidRDefault="0096167E" w:rsidP="00F0109A">
      <w:pPr>
        <w:rPr>
          <w:rFonts w:ascii="Calibri" w:hAnsi="Calibri" w:cs="Calibri"/>
          <w:b/>
          <w:sz w:val="28"/>
          <w:szCs w:val="28"/>
        </w:rPr>
      </w:pPr>
      <w:r>
        <w:rPr>
          <w:rFonts w:ascii="Calibri" w:hAnsi="Calibri" w:cs="Calibri"/>
          <w:sz w:val="28"/>
          <w:szCs w:val="28"/>
        </w:rPr>
        <w:t>Write</w:t>
      </w:r>
      <w:r w:rsidR="00F0109A" w:rsidRPr="00AF0A2F">
        <w:rPr>
          <w:rFonts w:ascii="Calibri" w:hAnsi="Calibri" w:cs="Calibri"/>
          <w:sz w:val="28"/>
          <w:szCs w:val="28"/>
        </w:rPr>
        <w:t xml:space="preserve"> your </w:t>
      </w:r>
      <w:r w:rsidR="00DF5A3E">
        <w:rPr>
          <w:rFonts w:ascii="Calibri" w:hAnsi="Calibri" w:cs="Calibri"/>
          <w:sz w:val="28"/>
          <w:szCs w:val="28"/>
        </w:rPr>
        <w:t xml:space="preserve">best two </w:t>
      </w:r>
      <w:r w:rsidR="00F0109A" w:rsidRPr="00AF0A2F">
        <w:rPr>
          <w:rFonts w:ascii="Calibri" w:hAnsi="Calibri" w:cs="Calibri"/>
          <w:sz w:val="28"/>
          <w:szCs w:val="28"/>
        </w:rPr>
        <w:t xml:space="preserve">reasons for your final decision: </w:t>
      </w:r>
    </w:p>
    <w:p w14:paraId="3E96C2D3" w14:textId="77777777" w:rsidR="00F0109A" w:rsidRDefault="00F0109A" w:rsidP="00F0109A">
      <w:pPr>
        <w:rPr>
          <w:sz w:val="16"/>
          <w:szCs w:val="16"/>
        </w:rPr>
      </w:pPr>
    </w:p>
    <w:p w14:paraId="38BCF39E" w14:textId="77777777" w:rsidR="00F0109A" w:rsidRDefault="00F0109A" w:rsidP="00F0109A">
      <w:pPr>
        <w:rPr>
          <w:sz w:val="16"/>
          <w:szCs w:val="16"/>
        </w:rPr>
      </w:pPr>
      <w:r>
        <w:rPr>
          <w:sz w:val="16"/>
          <w:szCs w:val="16"/>
        </w:rPr>
        <w:t>______________________________________________________________________________________________________________</w:t>
      </w:r>
    </w:p>
    <w:p w14:paraId="43DABB81" w14:textId="77777777" w:rsidR="00F0109A" w:rsidRDefault="00F0109A" w:rsidP="00F0109A">
      <w:pPr>
        <w:ind w:right="-108"/>
        <w:rPr>
          <w:sz w:val="22"/>
          <w:szCs w:val="22"/>
        </w:rPr>
      </w:pPr>
    </w:p>
    <w:p w14:paraId="39582C2A" w14:textId="77777777" w:rsidR="00F0109A" w:rsidRDefault="00F0109A" w:rsidP="00F0109A">
      <w:pPr>
        <w:rPr>
          <w:sz w:val="16"/>
          <w:szCs w:val="16"/>
        </w:rPr>
      </w:pPr>
      <w:r>
        <w:rPr>
          <w:sz w:val="16"/>
          <w:szCs w:val="16"/>
        </w:rPr>
        <w:t>_______________________________________________________________________________________________________________</w:t>
      </w:r>
    </w:p>
    <w:p w14:paraId="06A31B1B" w14:textId="77777777" w:rsidR="00F0109A" w:rsidRDefault="00F0109A" w:rsidP="00F0109A">
      <w:pPr>
        <w:ind w:right="-108"/>
        <w:rPr>
          <w:sz w:val="22"/>
          <w:szCs w:val="22"/>
        </w:rPr>
      </w:pPr>
    </w:p>
    <w:p w14:paraId="3A53981A" w14:textId="77777777" w:rsidR="00F0109A" w:rsidRDefault="00F0109A" w:rsidP="00F0109A">
      <w:pPr>
        <w:rPr>
          <w:sz w:val="16"/>
          <w:szCs w:val="16"/>
        </w:rPr>
      </w:pPr>
      <w:r>
        <w:rPr>
          <w:sz w:val="16"/>
          <w:szCs w:val="16"/>
        </w:rPr>
        <w:t>_______________________________________________________________________________________________________________</w:t>
      </w:r>
    </w:p>
    <w:p w14:paraId="33FEE740" w14:textId="77777777" w:rsidR="00F0109A" w:rsidRDefault="00F0109A" w:rsidP="00F0109A">
      <w:pPr>
        <w:rPr>
          <w:rFonts w:ascii="Times New (W1)" w:hAnsi="Times New (W1)"/>
          <w:b/>
        </w:rPr>
      </w:pPr>
    </w:p>
    <w:p w14:paraId="54FA58DE" w14:textId="77777777" w:rsidR="00F0109A" w:rsidRDefault="00F0109A" w:rsidP="00F0109A">
      <w:pPr>
        <w:rPr>
          <w:sz w:val="16"/>
          <w:szCs w:val="16"/>
        </w:rPr>
      </w:pPr>
      <w:r>
        <w:rPr>
          <w:sz w:val="16"/>
          <w:szCs w:val="16"/>
        </w:rPr>
        <w:t>_______________________________________________________________________________________________________________</w:t>
      </w:r>
    </w:p>
    <w:p w14:paraId="23301597" w14:textId="77777777" w:rsidR="00F0109A" w:rsidRDefault="00F0109A" w:rsidP="00F0109A">
      <w:pPr>
        <w:ind w:right="-108"/>
        <w:rPr>
          <w:sz w:val="22"/>
          <w:szCs w:val="22"/>
        </w:rPr>
      </w:pPr>
    </w:p>
    <w:p w14:paraId="06B90CA3" w14:textId="77777777" w:rsidR="00F0109A" w:rsidRDefault="00F0109A" w:rsidP="00F0109A">
      <w:pPr>
        <w:rPr>
          <w:sz w:val="16"/>
          <w:szCs w:val="16"/>
        </w:rPr>
      </w:pPr>
      <w:r>
        <w:rPr>
          <w:sz w:val="16"/>
          <w:szCs w:val="16"/>
        </w:rPr>
        <w:t>_______________________________________________________________________________________________________________</w:t>
      </w:r>
    </w:p>
    <w:p w14:paraId="04268756" w14:textId="77777777" w:rsidR="00F0109A" w:rsidRDefault="00F0109A" w:rsidP="00F0109A">
      <w:pPr>
        <w:ind w:right="-108"/>
        <w:rPr>
          <w:sz w:val="22"/>
          <w:szCs w:val="22"/>
        </w:rPr>
      </w:pPr>
    </w:p>
    <w:p w14:paraId="5522919B" w14:textId="77777777" w:rsidR="00F0109A" w:rsidRDefault="00F0109A" w:rsidP="00F0109A">
      <w:pPr>
        <w:rPr>
          <w:sz w:val="16"/>
          <w:szCs w:val="16"/>
        </w:rPr>
      </w:pPr>
      <w:r>
        <w:rPr>
          <w:sz w:val="16"/>
          <w:szCs w:val="16"/>
        </w:rPr>
        <w:t>_______________________________________________________________________________________________________________</w:t>
      </w:r>
    </w:p>
    <w:p w14:paraId="2A38DD53" w14:textId="77777777" w:rsidR="00F0109A" w:rsidRDefault="00F0109A" w:rsidP="00F0109A">
      <w:pPr>
        <w:ind w:right="-108"/>
        <w:rPr>
          <w:sz w:val="22"/>
          <w:szCs w:val="22"/>
        </w:rPr>
      </w:pPr>
    </w:p>
    <w:p w14:paraId="628F6FD9" w14:textId="77777777" w:rsidR="00F0109A" w:rsidRDefault="00F0109A" w:rsidP="00F0109A">
      <w:pPr>
        <w:rPr>
          <w:sz w:val="16"/>
          <w:szCs w:val="16"/>
        </w:rPr>
      </w:pPr>
      <w:r>
        <w:rPr>
          <w:sz w:val="16"/>
          <w:szCs w:val="16"/>
        </w:rPr>
        <w:t>_______________________________________________________________________________________________________________</w:t>
      </w:r>
    </w:p>
    <w:p w14:paraId="33C2C89A" w14:textId="77777777" w:rsidR="00F0109A" w:rsidRDefault="00F0109A" w:rsidP="00F0109A">
      <w:pPr>
        <w:ind w:right="-108"/>
        <w:rPr>
          <w:sz w:val="22"/>
          <w:szCs w:val="22"/>
        </w:rPr>
      </w:pPr>
    </w:p>
    <w:p w14:paraId="52967D95" w14:textId="77777777" w:rsidR="00F0109A" w:rsidRDefault="00F0109A" w:rsidP="00F0109A">
      <w:pPr>
        <w:rPr>
          <w:sz w:val="16"/>
          <w:szCs w:val="16"/>
        </w:rPr>
      </w:pPr>
      <w:r>
        <w:rPr>
          <w:sz w:val="16"/>
          <w:szCs w:val="16"/>
        </w:rPr>
        <w:t>_______________________________________________________________________________________________________________</w:t>
      </w:r>
    </w:p>
    <w:p w14:paraId="725C9B76" w14:textId="77777777" w:rsidR="00F0109A" w:rsidRPr="005D006B" w:rsidRDefault="00F0109A" w:rsidP="00F0109A">
      <w:pPr>
        <w:rPr>
          <w:rFonts w:cs="Arial"/>
          <w:b/>
        </w:rPr>
      </w:pPr>
    </w:p>
    <w:p w14:paraId="65C4F201" w14:textId="77777777" w:rsidR="00F0109A" w:rsidRDefault="00F0109A" w:rsidP="00F0109A">
      <w:pPr>
        <w:rPr>
          <w:sz w:val="16"/>
          <w:szCs w:val="16"/>
        </w:rPr>
      </w:pPr>
      <w:r>
        <w:rPr>
          <w:sz w:val="16"/>
          <w:szCs w:val="16"/>
        </w:rPr>
        <w:t>_______________________________________________________________________________________________________________</w:t>
      </w:r>
    </w:p>
    <w:p w14:paraId="4F84FF2E" w14:textId="77777777" w:rsidR="00F0109A" w:rsidRPr="005D006B" w:rsidRDefault="00F0109A" w:rsidP="00F0109A">
      <w:pPr>
        <w:rPr>
          <w:rFonts w:cs="Arial"/>
          <w:b/>
        </w:rPr>
      </w:pPr>
    </w:p>
    <w:p w14:paraId="3C3E7A5A" w14:textId="77777777" w:rsidR="00F0109A" w:rsidRPr="005D006B" w:rsidRDefault="00F0109A" w:rsidP="00F0109A">
      <w:pPr>
        <w:rPr>
          <w:rFonts w:cs="Arial"/>
          <w:b/>
        </w:rPr>
      </w:pPr>
    </w:p>
    <w:p w14:paraId="43E8A516" w14:textId="77777777" w:rsidR="00F0109A" w:rsidRDefault="00F0109A" w:rsidP="00F0109A">
      <w:pPr>
        <w:rPr>
          <w:rFonts w:ascii="Calibri" w:hAnsi="Calibri" w:cs="Arial"/>
          <w:sz w:val="28"/>
          <w:szCs w:val="28"/>
        </w:rPr>
      </w:pPr>
    </w:p>
    <w:p w14:paraId="4F122764" w14:textId="77777777" w:rsidR="00F0109A" w:rsidRDefault="00F0109A" w:rsidP="00F0109A">
      <w:pPr>
        <w:rPr>
          <w:rFonts w:ascii="Calibri" w:hAnsi="Calibri" w:cs="Arial"/>
          <w:sz w:val="28"/>
          <w:szCs w:val="28"/>
        </w:rPr>
      </w:pPr>
    </w:p>
    <w:p w14:paraId="067DFE79" w14:textId="77777777" w:rsidR="00F0109A" w:rsidRPr="004B746C" w:rsidRDefault="00F0109A" w:rsidP="00F0109A">
      <w:pPr>
        <w:rPr>
          <w:rFonts w:ascii="Calibri" w:hAnsi="Calibri" w:cs="Arial"/>
          <w:sz w:val="28"/>
          <w:szCs w:val="28"/>
        </w:rPr>
      </w:pPr>
      <w:r w:rsidRPr="004B746C">
        <w:rPr>
          <w:rFonts w:ascii="Calibri" w:hAnsi="Calibri" w:cs="Arial"/>
          <w:sz w:val="28"/>
          <w:szCs w:val="28"/>
        </w:rPr>
        <w:t>1</w:t>
      </w:r>
      <w:r>
        <w:rPr>
          <w:rFonts w:ascii="Calibri" w:hAnsi="Calibri" w:cs="Arial"/>
          <w:sz w:val="28"/>
          <w:szCs w:val="28"/>
        </w:rPr>
        <w:t>2</w:t>
      </w:r>
      <w:r w:rsidRPr="004B746C">
        <w:rPr>
          <w:rFonts w:ascii="Calibri" w:hAnsi="Calibri" w:cs="Arial"/>
          <w:sz w:val="28"/>
          <w:szCs w:val="28"/>
        </w:rPr>
        <w:t xml:space="preserve">. Now discuss </w:t>
      </w:r>
      <w:r>
        <w:rPr>
          <w:rFonts w:ascii="Calibri" w:hAnsi="Calibri" w:cs="Arial"/>
          <w:sz w:val="28"/>
          <w:szCs w:val="28"/>
        </w:rPr>
        <w:t>Question 11</w:t>
      </w:r>
      <w:r w:rsidRPr="004B746C">
        <w:rPr>
          <w:rFonts w:ascii="Calibri" w:hAnsi="Calibri" w:cs="Arial"/>
          <w:sz w:val="28"/>
          <w:szCs w:val="28"/>
        </w:rPr>
        <w:t xml:space="preserve"> with your partner. Be sure to give lots of reasons for your ideas. </w:t>
      </w:r>
      <w:r w:rsidR="00D53D93">
        <w:rPr>
          <w:rFonts w:ascii="Calibri" w:hAnsi="Calibri" w:cs="Arial"/>
          <w:sz w:val="28"/>
          <w:szCs w:val="28"/>
        </w:rPr>
        <w:t xml:space="preserve"> </w:t>
      </w:r>
      <w:r w:rsidRPr="004B746C">
        <w:rPr>
          <w:rFonts w:ascii="Calibri" w:hAnsi="Calibri" w:cs="Arial"/>
          <w:sz w:val="28"/>
          <w:szCs w:val="28"/>
        </w:rPr>
        <w:t>(Don’t change what you wrote, even if you change your mind or think of better reasons.)</w:t>
      </w:r>
    </w:p>
    <w:p w14:paraId="2A9824F3" w14:textId="77777777" w:rsidR="00F0109A" w:rsidRPr="005D006B" w:rsidRDefault="00F0109A" w:rsidP="00F0109A">
      <w:pPr>
        <w:rPr>
          <w:rFonts w:cs="Arial"/>
          <w:b/>
        </w:rPr>
      </w:pPr>
    </w:p>
    <w:p w14:paraId="29CE5293" w14:textId="77777777" w:rsidR="00F0109A" w:rsidRDefault="00F0109A" w:rsidP="00F0109A">
      <w:pPr>
        <w:rPr>
          <w:rFonts w:cs="Arial"/>
          <w:b/>
        </w:rPr>
      </w:pPr>
      <w:r>
        <w:rPr>
          <w:rFonts w:cs="Arial"/>
          <w:b/>
        </w:rPr>
        <w:br w:type="page"/>
      </w:r>
    </w:p>
    <w:p w14:paraId="6B429223" w14:textId="77777777" w:rsidR="00F0109A" w:rsidRPr="00D53D93" w:rsidRDefault="00F0109A" w:rsidP="00F0109A">
      <w:pPr>
        <w:rPr>
          <w:rFonts w:ascii="Calibri" w:hAnsi="Calibri" w:cs="Arial"/>
          <w:sz w:val="28"/>
        </w:rPr>
      </w:pPr>
      <w:r w:rsidRPr="00D53D93">
        <w:rPr>
          <w:rFonts w:ascii="Calibri" w:hAnsi="Calibri" w:cs="Arial"/>
          <w:sz w:val="28"/>
        </w:rPr>
        <w:lastRenderedPageBreak/>
        <w:t>13. Now your teacher will show the last piece of evidence to you.</w:t>
      </w:r>
    </w:p>
    <w:p w14:paraId="73ED4684" w14:textId="77777777" w:rsidR="00F0109A" w:rsidRPr="00D53D93" w:rsidRDefault="00F0109A" w:rsidP="00F0109A">
      <w:pPr>
        <w:rPr>
          <w:rFonts w:ascii="Calibri" w:hAnsi="Calibri" w:cs="Arial"/>
          <w:sz w:val="28"/>
        </w:rPr>
      </w:pPr>
    </w:p>
    <w:p w14:paraId="70B73541" w14:textId="77777777" w:rsidR="00F0109A" w:rsidRPr="00D53D93" w:rsidRDefault="00F0109A" w:rsidP="00F0109A">
      <w:pPr>
        <w:rPr>
          <w:rFonts w:ascii="Calibri" w:hAnsi="Calibri" w:cs="Arial"/>
          <w:sz w:val="28"/>
        </w:rPr>
      </w:pPr>
      <w:r w:rsidRPr="00D53D93">
        <w:rPr>
          <w:rFonts w:ascii="Calibri" w:hAnsi="Calibri" w:cs="Arial"/>
          <w:sz w:val="28"/>
        </w:rPr>
        <w:t xml:space="preserve">Discuss these questions with your partner. Be sure to give lots of reasons for your ideas. </w:t>
      </w:r>
    </w:p>
    <w:p w14:paraId="3F82EFD5" w14:textId="77777777" w:rsidR="00F0109A" w:rsidRPr="00D53D93" w:rsidRDefault="00F0109A" w:rsidP="00F0109A">
      <w:pPr>
        <w:ind w:left="720"/>
        <w:rPr>
          <w:rFonts w:ascii="Calibri" w:hAnsi="Calibri" w:cs="Arial"/>
          <w:sz w:val="28"/>
        </w:rPr>
      </w:pPr>
      <w:r w:rsidRPr="00D53D93">
        <w:rPr>
          <w:rFonts w:ascii="Calibri" w:hAnsi="Calibri" w:cs="Arial"/>
          <w:sz w:val="28"/>
        </w:rPr>
        <w:t>A. What arrow would you draw to link Evidence 7 with Model A?</w:t>
      </w:r>
    </w:p>
    <w:p w14:paraId="1D37838A" w14:textId="77777777" w:rsidR="00F0109A" w:rsidRPr="00D53D93" w:rsidRDefault="00F0109A" w:rsidP="00F0109A">
      <w:pPr>
        <w:ind w:left="720"/>
        <w:rPr>
          <w:rFonts w:ascii="Calibri" w:hAnsi="Calibri" w:cs="Arial"/>
          <w:sz w:val="28"/>
        </w:rPr>
      </w:pPr>
      <w:r w:rsidRPr="00D53D93">
        <w:rPr>
          <w:rFonts w:ascii="Calibri" w:hAnsi="Calibri" w:cs="Arial"/>
          <w:sz w:val="28"/>
        </w:rPr>
        <w:t>B. What arrow would you draw to link Evidence 7 with Model B?</w:t>
      </w:r>
    </w:p>
    <w:p w14:paraId="75BE11B5" w14:textId="77777777" w:rsidR="00F0109A" w:rsidRPr="00D53D93" w:rsidRDefault="00F0109A" w:rsidP="00F0109A">
      <w:pPr>
        <w:ind w:left="720"/>
        <w:rPr>
          <w:rFonts w:ascii="Calibri" w:hAnsi="Calibri" w:cs="Arial"/>
          <w:sz w:val="28"/>
        </w:rPr>
      </w:pPr>
      <w:r w:rsidRPr="00D53D93">
        <w:rPr>
          <w:rFonts w:ascii="Calibri" w:hAnsi="Calibri" w:cs="Arial"/>
          <w:sz w:val="28"/>
        </w:rPr>
        <w:t xml:space="preserve">C.  </w:t>
      </w:r>
      <w:r w:rsidRPr="00D53D93">
        <w:rPr>
          <w:rFonts w:ascii="Calibri" w:hAnsi="Calibri" w:cs="Arial"/>
          <w:sz w:val="28"/>
          <w:u w:val="single"/>
        </w:rPr>
        <w:t>Now</w:t>
      </w:r>
      <w:r w:rsidRPr="00D53D93">
        <w:rPr>
          <w:rFonts w:ascii="Calibri" w:hAnsi="Calibri" w:cs="Arial"/>
          <w:sz w:val="28"/>
        </w:rPr>
        <w:t xml:space="preserve"> which model do you think is better? </w:t>
      </w:r>
    </w:p>
    <w:p w14:paraId="17BA3F06" w14:textId="77777777" w:rsidR="00F0109A" w:rsidRPr="00D53D93" w:rsidRDefault="00F0109A" w:rsidP="00F0109A">
      <w:pPr>
        <w:rPr>
          <w:rFonts w:ascii="Calibri" w:hAnsi="Calibri" w:cs="Arial"/>
          <w:sz w:val="28"/>
        </w:rPr>
      </w:pPr>
    </w:p>
    <w:p w14:paraId="5F107CCE" w14:textId="77777777" w:rsidR="00F0109A" w:rsidRPr="00D53D93" w:rsidRDefault="00F0109A" w:rsidP="00F0109A">
      <w:pPr>
        <w:rPr>
          <w:rFonts w:ascii="Calibri" w:hAnsi="Calibri" w:cs="Arial"/>
          <w:b/>
          <w:sz w:val="28"/>
        </w:rPr>
      </w:pPr>
      <w:r w:rsidRPr="00D53D93">
        <w:rPr>
          <w:rFonts w:ascii="Calibri" w:hAnsi="Calibri" w:cs="Arial"/>
          <w:sz w:val="28"/>
        </w:rPr>
        <w:t>14. Individually write down which model is better based on all 7 pieces of evidence.  Give reasons for your answer.</w:t>
      </w:r>
    </w:p>
    <w:p w14:paraId="1690CA73" w14:textId="77777777" w:rsidR="00D53D93" w:rsidRDefault="00D53D93" w:rsidP="00F0109A">
      <w:pPr>
        <w:rPr>
          <w:rFonts w:ascii="Calibri" w:hAnsi="Calibri" w:cs="Arial"/>
          <w:b/>
          <w:sz w:val="28"/>
        </w:rPr>
      </w:pPr>
    </w:p>
    <w:p w14:paraId="4BB34890" w14:textId="77777777" w:rsidR="00D53D93" w:rsidRDefault="00D53D93" w:rsidP="00D53D93">
      <w:pPr>
        <w:rPr>
          <w:sz w:val="16"/>
          <w:szCs w:val="16"/>
        </w:rPr>
      </w:pPr>
      <w:r>
        <w:rPr>
          <w:sz w:val="16"/>
          <w:szCs w:val="16"/>
        </w:rPr>
        <w:t>_______________________________________________________________________________________________________________</w:t>
      </w:r>
    </w:p>
    <w:p w14:paraId="37F38B4A" w14:textId="77777777" w:rsidR="00D53D93" w:rsidRDefault="00D53D93" w:rsidP="00D53D93">
      <w:pPr>
        <w:ind w:right="-108"/>
        <w:rPr>
          <w:sz w:val="22"/>
          <w:szCs w:val="22"/>
        </w:rPr>
      </w:pPr>
    </w:p>
    <w:p w14:paraId="15335A98" w14:textId="77777777" w:rsidR="00D53D93" w:rsidRDefault="00D53D93" w:rsidP="00D53D93">
      <w:pPr>
        <w:rPr>
          <w:sz w:val="16"/>
          <w:szCs w:val="16"/>
        </w:rPr>
      </w:pPr>
      <w:r>
        <w:rPr>
          <w:sz w:val="16"/>
          <w:szCs w:val="16"/>
        </w:rPr>
        <w:t>_______________________________________________________________________________________________________________</w:t>
      </w:r>
    </w:p>
    <w:p w14:paraId="6E274259" w14:textId="77777777" w:rsidR="00D53D93" w:rsidRDefault="00D53D93" w:rsidP="00D53D93">
      <w:pPr>
        <w:rPr>
          <w:rFonts w:ascii="Times New (W1)" w:hAnsi="Times New (W1)"/>
          <w:b/>
        </w:rPr>
      </w:pPr>
    </w:p>
    <w:p w14:paraId="732934F5" w14:textId="77777777" w:rsidR="00D53D93" w:rsidRDefault="00D53D93" w:rsidP="00D53D93">
      <w:pPr>
        <w:rPr>
          <w:sz w:val="16"/>
          <w:szCs w:val="16"/>
        </w:rPr>
      </w:pPr>
      <w:r>
        <w:rPr>
          <w:sz w:val="16"/>
          <w:szCs w:val="16"/>
        </w:rPr>
        <w:t>_______________________________________________________________________________________________________________</w:t>
      </w:r>
    </w:p>
    <w:p w14:paraId="0EE1991D" w14:textId="77777777" w:rsidR="00D53D93" w:rsidRDefault="00D53D93" w:rsidP="00D53D93">
      <w:pPr>
        <w:ind w:right="-108"/>
        <w:rPr>
          <w:sz w:val="22"/>
          <w:szCs w:val="22"/>
        </w:rPr>
      </w:pPr>
    </w:p>
    <w:p w14:paraId="7FBB959E" w14:textId="77777777" w:rsidR="00D53D93" w:rsidRDefault="00D53D93" w:rsidP="00D53D93">
      <w:pPr>
        <w:rPr>
          <w:sz w:val="16"/>
          <w:szCs w:val="16"/>
        </w:rPr>
      </w:pPr>
      <w:r>
        <w:rPr>
          <w:sz w:val="16"/>
          <w:szCs w:val="16"/>
        </w:rPr>
        <w:t>_______________________________________________________________________________________________________________</w:t>
      </w:r>
    </w:p>
    <w:p w14:paraId="5A67D56B" w14:textId="77777777" w:rsidR="00D53D93" w:rsidRDefault="00D53D93" w:rsidP="00D53D93">
      <w:pPr>
        <w:ind w:right="-108"/>
        <w:rPr>
          <w:sz w:val="22"/>
          <w:szCs w:val="22"/>
        </w:rPr>
      </w:pPr>
    </w:p>
    <w:p w14:paraId="5C734FFF" w14:textId="77777777" w:rsidR="00D53D93" w:rsidRDefault="00D53D93" w:rsidP="00D53D93">
      <w:pPr>
        <w:rPr>
          <w:sz w:val="16"/>
          <w:szCs w:val="16"/>
        </w:rPr>
      </w:pPr>
      <w:r>
        <w:rPr>
          <w:sz w:val="16"/>
          <w:szCs w:val="16"/>
        </w:rPr>
        <w:t>_______________________________________________________________________________________________________________</w:t>
      </w:r>
    </w:p>
    <w:p w14:paraId="4ED0D994" w14:textId="77777777" w:rsidR="00D53D93" w:rsidRDefault="00D53D93" w:rsidP="00D53D93">
      <w:pPr>
        <w:ind w:right="-108"/>
        <w:rPr>
          <w:sz w:val="22"/>
          <w:szCs w:val="22"/>
        </w:rPr>
      </w:pPr>
    </w:p>
    <w:p w14:paraId="3D37EAD7" w14:textId="77777777" w:rsidR="00D53D93" w:rsidRDefault="00D53D93" w:rsidP="00D53D93">
      <w:pPr>
        <w:rPr>
          <w:sz w:val="16"/>
          <w:szCs w:val="16"/>
        </w:rPr>
      </w:pPr>
      <w:r>
        <w:rPr>
          <w:sz w:val="16"/>
          <w:szCs w:val="16"/>
        </w:rPr>
        <w:t>_______________________________________________________________________________________________________________</w:t>
      </w:r>
    </w:p>
    <w:p w14:paraId="25391F69" w14:textId="77777777" w:rsidR="00D53D93" w:rsidRDefault="00D53D93" w:rsidP="00D53D93">
      <w:pPr>
        <w:rPr>
          <w:rFonts w:ascii="Times New (W1)" w:hAnsi="Times New (W1)"/>
          <w:b/>
        </w:rPr>
      </w:pPr>
    </w:p>
    <w:p w14:paraId="1B76C8CD" w14:textId="77777777" w:rsidR="00D53D93" w:rsidRDefault="00D53D93" w:rsidP="00D53D93">
      <w:pPr>
        <w:rPr>
          <w:sz w:val="16"/>
          <w:szCs w:val="16"/>
        </w:rPr>
      </w:pPr>
      <w:r>
        <w:rPr>
          <w:sz w:val="16"/>
          <w:szCs w:val="16"/>
        </w:rPr>
        <w:t>_______________________________________________________________________________________________________________</w:t>
      </w:r>
    </w:p>
    <w:p w14:paraId="37022927" w14:textId="77777777" w:rsidR="00D53D93" w:rsidRDefault="00D53D93" w:rsidP="00D53D93">
      <w:pPr>
        <w:ind w:right="-108"/>
        <w:rPr>
          <w:sz w:val="22"/>
          <w:szCs w:val="22"/>
        </w:rPr>
      </w:pPr>
    </w:p>
    <w:p w14:paraId="68F19E59" w14:textId="77777777" w:rsidR="00D53D93" w:rsidRDefault="00D53D93" w:rsidP="00D53D93">
      <w:pPr>
        <w:rPr>
          <w:sz w:val="16"/>
          <w:szCs w:val="16"/>
        </w:rPr>
      </w:pPr>
      <w:r>
        <w:rPr>
          <w:sz w:val="16"/>
          <w:szCs w:val="16"/>
        </w:rPr>
        <w:t>_______________________________________________________________________________________________________________</w:t>
      </w:r>
    </w:p>
    <w:p w14:paraId="1854ACBA" w14:textId="77777777" w:rsidR="00F0109A" w:rsidRPr="00D53D93" w:rsidRDefault="00F0109A" w:rsidP="00F0109A">
      <w:pPr>
        <w:rPr>
          <w:rFonts w:ascii="Calibri" w:hAnsi="Calibri" w:cs="Arial"/>
          <w:b/>
          <w:sz w:val="28"/>
        </w:rPr>
      </w:pPr>
    </w:p>
    <w:sectPr w:rsidR="00F0109A" w:rsidRPr="00D53D93" w:rsidSect="00666B39">
      <w:headerReference w:type="even" r:id="rId17"/>
      <w:headerReference w:type="default" r:id="rId18"/>
      <w:footerReference w:type="even" r:id="rId19"/>
      <w:footerReference w:type="default" r:id="rId20"/>
      <w:footnotePr>
        <w:pos w:val="beneathText"/>
      </w:footnotePr>
      <w:pgSz w:w="12240" w:h="15840"/>
      <w:pgMar w:top="990" w:right="1152" w:bottom="900" w:left="1152" w:header="720" w:footer="720" w:gutter="0"/>
      <w:pgNumType w:start="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A1CC20D" w14:textId="77777777" w:rsidR="00655476" w:rsidRDefault="00655476">
      <w:r>
        <w:separator/>
      </w:r>
    </w:p>
  </w:endnote>
  <w:endnote w:type="continuationSeparator" w:id="0">
    <w:p w14:paraId="2A17A551" w14:textId="77777777" w:rsidR="00655476" w:rsidRDefault="0065547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notTrueType/>
    <w:pitch w:val="variable"/>
    <w:sig w:usb0="00000003" w:usb1="00000000" w:usb2="00000000" w:usb3="00000000" w:csb0="00000001" w:csb1="00000000"/>
  </w:font>
  <w:font w:name="DejaVu Sans">
    <w:charset w:val="00"/>
    <w:family w:val="roman"/>
    <w:pitch w:val="variable"/>
  </w:font>
  <w:font w:name="Times">
    <w:panose1 w:val="02020603050405020304"/>
    <w:charset w:val="00"/>
    <w:family w:val="roman"/>
    <w:pitch w:val="variable"/>
    <w:sig w:usb0="E0002AFF" w:usb1="C0007841"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imes New (W1)">
    <w:altName w:val="Times New Roman"/>
    <w:charset w:val="00"/>
    <w:family w:val="roman"/>
    <w:pitch w:val="variable"/>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5169DCE" w14:textId="77777777" w:rsidR="00F0109A" w:rsidRDefault="008874C1" w:rsidP="00F0109A">
    <w:pPr>
      <w:pStyle w:val="Footer"/>
      <w:framePr w:wrap="around" w:vAnchor="text" w:hAnchor="margin" w:xAlign="right" w:y="1"/>
      <w:rPr>
        <w:rStyle w:val="PageNumber"/>
      </w:rPr>
    </w:pPr>
    <w:r>
      <w:rPr>
        <w:rStyle w:val="PageNumber"/>
      </w:rPr>
      <w:fldChar w:fldCharType="begin"/>
    </w:r>
    <w:r w:rsidR="00F0109A">
      <w:rPr>
        <w:rStyle w:val="PageNumber"/>
      </w:rPr>
      <w:instrText xml:space="preserve">PAGE  </w:instrText>
    </w:r>
    <w:r>
      <w:rPr>
        <w:rStyle w:val="PageNumber"/>
      </w:rPr>
      <w:fldChar w:fldCharType="end"/>
    </w:r>
  </w:p>
  <w:p w14:paraId="2FB0D0D0" w14:textId="77777777" w:rsidR="00F0109A" w:rsidRDefault="00F0109A" w:rsidP="00F0109A">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3BE49F" w14:textId="77777777" w:rsidR="00F0109A" w:rsidRDefault="008874C1" w:rsidP="00F0109A">
    <w:pPr>
      <w:pStyle w:val="Footer"/>
      <w:framePr w:wrap="around" w:vAnchor="text" w:hAnchor="margin" w:xAlign="right" w:y="1"/>
      <w:rPr>
        <w:rStyle w:val="PageNumber"/>
      </w:rPr>
    </w:pPr>
    <w:r>
      <w:rPr>
        <w:rStyle w:val="PageNumber"/>
      </w:rPr>
      <w:fldChar w:fldCharType="begin"/>
    </w:r>
    <w:r w:rsidR="00F0109A">
      <w:rPr>
        <w:rStyle w:val="PageNumber"/>
      </w:rPr>
      <w:instrText xml:space="preserve">PAGE  </w:instrText>
    </w:r>
    <w:r>
      <w:rPr>
        <w:rStyle w:val="PageNumber"/>
      </w:rPr>
      <w:fldChar w:fldCharType="separate"/>
    </w:r>
    <w:r w:rsidR="00DA1C63">
      <w:rPr>
        <w:rStyle w:val="PageNumber"/>
        <w:noProof/>
      </w:rPr>
      <w:t>10</w:t>
    </w:r>
    <w:r>
      <w:rPr>
        <w:rStyle w:val="PageNumber"/>
      </w:rPr>
      <w:fldChar w:fldCharType="end"/>
    </w:r>
  </w:p>
  <w:p w14:paraId="33BE74F0" w14:textId="77777777" w:rsidR="00F0109A" w:rsidRDefault="00F0109A" w:rsidP="00F0109A">
    <w:pPr>
      <w:pStyle w:val="Footer"/>
      <w:ind w:right="360"/>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521D55B" w14:textId="77777777" w:rsidR="00655476" w:rsidRDefault="00655476">
      <w:r>
        <w:separator/>
      </w:r>
    </w:p>
  </w:footnote>
  <w:footnote w:type="continuationSeparator" w:id="0">
    <w:p w14:paraId="48E338F8" w14:textId="77777777" w:rsidR="00655476" w:rsidRDefault="0065547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F1644A3" w14:textId="77777777" w:rsidR="00F0109A" w:rsidRDefault="008874C1" w:rsidP="00F0109A">
    <w:pPr>
      <w:pStyle w:val="Header"/>
      <w:framePr w:wrap="around" w:vAnchor="text" w:hAnchor="margin" w:xAlign="right" w:y="1"/>
      <w:rPr>
        <w:rStyle w:val="PageNumber"/>
      </w:rPr>
    </w:pPr>
    <w:r>
      <w:rPr>
        <w:rStyle w:val="PageNumber"/>
      </w:rPr>
      <w:fldChar w:fldCharType="begin"/>
    </w:r>
    <w:r w:rsidR="00F0109A">
      <w:rPr>
        <w:rStyle w:val="PageNumber"/>
      </w:rPr>
      <w:instrText xml:space="preserve">PAGE  </w:instrText>
    </w:r>
    <w:r>
      <w:rPr>
        <w:rStyle w:val="PageNumber"/>
      </w:rPr>
      <w:fldChar w:fldCharType="end"/>
    </w:r>
  </w:p>
  <w:p w14:paraId="5453ED91" w14:textId="77777777" w:rsidR="00F0109A" w:rsidRDefault="00F0109A" w:rsidP="00F0109A">
    <w:pPr>
      <w:pStyle w:val="Header"/>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0D8C8D" w14:textId="77777777" w:rsidR="00F0109A" w:rsidRPr="00F06497" w:rsidRDefault="00F0109A" w:rsidP="00F0109A">
    <w:pPr>
      <w:pStyle w:val="Header"/>
      <w:framePr w:wrap="around" w:vAnchor="text" w:hAnchor="margin" w:xAlign="right" w:y="1"/>
      <w:rPr>
        <w:rStyle w:val="PageNumber"/>
      </w:rPr>
    </w:pPr>
  </w:p>
  <w:p w14:paraId="5AD5AE60" w14:textId="77777777" w:rsidR="00F0109A" w:rsidRDefault="00F0109A" w:rsidP="00F0109A">
    <w:pPr>
      <w:pStyle w:val="Header"/>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A386F26A"/>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0000001"/>
    <w:multiLevelType w:val="singleLevel"/>
    <w:tmpl w:val="00000001"/>
    <w:name w:val="WW8Num1"/>
    <w:lvl w:ilvl="0">
      <w:numFmt w:val="bullet"/>
      <w:lvlText w:val=""/>
      <w:lvlJc w:val="left"/>
      <w:pPr>
        <w:tabs>
          <w:tab w:val="num" w:pos="1080"/>
        </w:tabs>
        <w:ind w:left="1080" w:hanging="720"/>
      </w:pPr>
      <w:rPr>
        <w:rFonts w:ascii="Symbol" w:hAnsi="Symbol" w:cs="Times New Roman"/>
      </w:rPr>
    </w:lvl>
  </w:abstractNum>
  <w:abstractNum w:abstractNumId="2">
    <w:nsid w:val="00000002"/>
    <w:multiLevelType w:val="singleLevel"/>
    <w:tmpl w:val="00000002"/>
    <w:name w:val="WW8Num3"/>
    <w:lvl w:ilvl="0">
      <w:numFmt w:val="bullet"/>
      <w:lvlText w:val=""/>
      <w:lvlJc w:val="left"/>
      <w:pPr>
        <w:tabs>
          <w:tab w:val="num" w:pos="1080"/>
        </w:tabs>
        <w:ind w:left="1080" w:hanging="360"/>
      </w:pPr>
      <w:rPr>
        <w:rFonts w:ascii="Symbol" w:hAnsi="Symbol" w:cs="Times New Roman"/>
      </w:rPr>
    </w:lvl>
  </w:abstractNum>
  <w:abstractNum w:abstractNumId="3">
    <w:nsid w:val="00000003"/>
    <w:multiLevelType w:val="multilevel"/>
    <w:tmpl w:val="00000003"/>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4">
    <w:nsid w:val="06354B93"/>
    <w:multiLevelType w:val="hybridMultilevel"/>
    <w:tmpl w:val="E7DA349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C7D2087"/>
    <w:multiLevelType w:val="hybridMultilevel"/>
    <w:tmpl w:val="8FA2B1B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62897E7D"/>
    <w:multiLevelType w:val="hybridMultilevel"/>
    <w:tmpl w:val="5FC0A55E"/>
    <w:lvl w:ilvl="0" w:tplc="E2EC388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1"/>
  </w:num>
  <w:num w:numId="2">
    <w:abstractNumId w:val="2"/>
  </w:num>
  <w:num w:numId="3">
    <w:abstractNumId w:val="3"/>
  </w:num>
  <w:num w:numId="4">
    <w:abstractNumId w:val="5"/>
  </w:num>
  <w:num w:numId="5">
    <w:abstractNumId w:val="4"/>
  </w:num>
  <w:num w:numId="6">
    <w:abstractNumId w:val="6"/>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701" w:allStyles="1" w:customStyles="0" w:latentStyles="0" w:stylesInUse="0" w:headingStyles="0" w:numberingStyles="0" w:tableStyles="0" w:directFormattingOnRuns="1" w:directFormattingOnParagraphs="1" w:directFormattingOnNumbering="1" w:directFormattingOnTables="0" w:clearFormatting="1" w:top3HeadingStyles="1" w:visibleStyles="0" w:alternateStyleNames="0"/>
  <w:doNotTrackMoves/>
  <w:defaultTabStop w:val="720"/>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2"/>
  </w:compat>
  <w:rsids>
    <w:rsidRoot w:val="00CA6125"/>
    <w:rsid w:val="00156EB0"/>
    <w:rsid w:val="001D3BBD"/>
    <w:rsid w:val="003543AD"/>
    <w:rsid w:val="004C5487"/>
    <w:rsid w:val="00655476"/>
    <w:rsid w:val="006629DB"/>
    <w:rsid w:val="00666B39"/>
    <w:rsid w:val="007445C1"/>
    <w:rsid w:val="00790179"/>
    <w:rsid w:val="008874C1"/>
    <w:rsid w:val="0096167E"/>
    <w:rsid w:val="00AC0216"/>
    <w:rsid w:val="00CA6125"/>
    <w:rsid w:val="00CA6962"/>
    <w:rsid w:val="00D53D93"/>
    <w:rsid w:val="00DA1C63"/>
    <w:rsid w:val="00DF5A3E"/>
    <w:rsid w:val="00EC5918"/>
    <w:rsid w:val="00ED5FBC"/>
    <w:rsid w:val="00F0109A"/>
    <w:rsid w:val="00F209F4"/>
    <w:rsid w:val="00F21C9A"/>
    <w:rsid w:val="00F73BEE"/>
    <w:rsid w:val="00FD5C39"/>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rules v:ext="edit">
        <o:r id="V:Rule1" type="connector" idref="#AutoShape 25"/>
        <o:r id="V:Rule2" type="connector" idref="#AutoShape 25"/>
        <o:r id="V:Rule3" type="connector" idref="#AutoShape 74"/>
        <o:r id="V:Rule4" type="connector" idref="#AutoShape 60"/>
        <o:r id="V:Rule5" type="connector" idref="#AutoShape 15"/>
        <o:r id="V:Rule6" type="connector" idref="#AutoShape 73"/>
        <o:r id="V:Rule7" type="connector" idref="#AutoShape 16"/>
        <o:r id="V:Rule8" type="connector" idref="#AutoShape 25"/>
        <o:r id="V:Rule9" type="connector" idref="#AutoShape 65"/>
        <o:r id="V:Rule10" type="connector" idref="#AutoShape 69"/>
        <o:r id="V:Rule11" type="connector" idref="#AutoShape 66"/>
      </o:rules>
    </o:shapelayout>
  </w:shapeDefaults>
  <w:decimalSymbol w:val="."/>
  <w:listSeparator w:val=","/>
  <w14:docId w14:val="777BBA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ja-JP"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Normal (Web)" w:uiPriority="99"/>
    <w:lsdException w:name="Placeholder Text" w:semiHidden="1" w:uiPriority="99" w:unhideWhenUsed="1"/>
    <w:lsdException w:name="No Spacing" w:uiPriority="99" w:qFormat="1"/>
    <w:lsdException w:name="Light Shading" w:semiHidden="1" w:uiPriority="99" w:unhideWhenUsed="1"/>
    <w:lsdException w:name="Light List" w:semiHidden="1" w:uiPriority="99" w:unhideWhenUsed="1"/>
    <w:lsdException w:name="Light Grid" w:semiHidden="1" w:uiPriority="99" w:unhideWhenUsed="1"/>
    <w:lsdException w:name="Medium Shading 1" w:semiHidden="1" w:uiPriority="99" w:unhideWhenUsed="1"/>
    <w:lsdException w:name="Medium Shading 2" w:semiHidden="1" w:uiPriority="99" w:unhideWhenUsed="1"/>
    <w:lsdException w:name="Medium List 1" w:semiHidden="1" w:uiPriority="99" w:unhideWhenUsed="1"/>
    <w:lsdException w:name="Medium List 2" w:semiHidden="1" w:uiPriority="99" w:unhideWhenUsed="1"/>
    <w:lsdException w:name="Medium Grid 1" w:semiHidden="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semiHidden="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atentStyles>
  <w:style w:type="paragraph" w:default="1" w:styleId="Normal">
    <w:name w:val="Normal"/>
    <w:qFormat/>
    <w:rsid w:val="008874C1"/>
    <w:pPr>
      <w:suppressAutoHyphens/>
    </w:pPr>
    <w:rPr>
      <w:rFonts w:ascii="Arial" w:hAnsi="Arial"/>
      <w:sz w:val="24"/>
      <w:szCs w:val="24"/>
      <w:lang w:eastAsia="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WW8Num1z0">
    <w:name w:val="WW8Num1z0"/>
    <w:rsid w:val="008874C1"/>
    <w:rPr>
      <w:rFonts w:ascii="Symbol" w:eastAsia="Times New Roman" w:hAnsi="Symbol" w:cs="Times New Roman"/>
    </w:rPr>
  </w:style>
  <w:style w:type="character" w:customStyle="1" w:styleId="WW8Num3z0">
    <w:name w:val="WW8Num3z0"/>
    <w:rsid w:val="008874C1"/>
    <w:rPr>
      <w:rFonts w:ascii="Symbol" w:eastAsia="Times New Roman" w:hAnsi="Symbol" w:cs="Times New Roman"/>
    </w:rPr>
  </w:style>
  <w:style w:type="character" w:customStyle="1" w:styleId="WW8Num3z1">
    <w:name w:val="WW8Num3z1"/>
    <w:rsid w:val="008874C1"/>
    <w:rPr>
      <w:rFonts w:ascii="Courier New" w:hAnsi="Courier New" w:cs="Courier New"/>
    </w:rPr>
  </w:style>
  <w:style w:type="character" w:customStyle="1" w:styleId="WW8Num3z2">
    <w:name w:val="WW8Num3z2"/>
    <w:rsid w:val="008874C1"/>
    <w:rPr>
      <w:rFonts w:ascii="Wingdings" w:hAnsi="Wingdings"/>
    </w:rPr>
  </w:style>
  <w:style w:type="character" w:customStyle="1" w:styleId="WW8Num3z3">
    <w:name w:val="WW8Num3z3"/>
    <w:rsid w:val="008874C1"/>
    <w:rPr>
      <w:rFonts w:ascii="Symbol" w:hAnsi="Symbol"/>
    </w:rPr>
  </w:style>
  <w:style w:type="character" w:customStyle="1" w:styleId="WW8Num1z1">
    <w:name w:val="WW8Num1z1"/>
    <w:rsid w:val="008874C1"/>
    <w:rPr>
      <w:rFonts w:ascii="Courier New" w:hAnsi="Courier New" w:cs="Courier New"/>
    </w:rPr>
  </w:style>
  <w:style w:type="character" w:customStyle="1" w:styleId="WW8Num1z2">
    <w:name w:val="WW8Num1z2"/>
    <w:rsid w:val="008874C1"/>
    <w:rPr>
      <w:rFonts w:ascii="Wingdings" w:hAnsi="Wingdings"/>
    </w:rPr>
  </w:style>
  <w:style w:type="character" w:customStyle="1" w:styleId="WW8Num1z3">
    <w:name w:val="WW8Num1z3"/>
    <w:rsid w:val="008874C1"/>
    <w:rPr>
      <w:rFonts w:ascii="Symbol" w:hAnsi="Symbol"/>
    </w:rPr>
  </w:style>
  <w:style w:type="character" w:customStyle="1" w:styleId="WW-DefaultParagraphFont">
    <w:name w:val="WW-Default Paragraph Font"/>
    <w:rsid w:val="008874C1"/>
  </w:style>
  <w:style w:type="character" w:customStyle="1" w:styleId="BalloonTextChar">
    <w:name w:val="Balloon Text Char"/>
    <w:rsid w:val="008874C1"/>
    <w:rPr>
      <w:rFonts w:ascii="Tahoma" w:hAnsi="Tahoma" w:cs="Tahoma"/>
      <w:sz w:val="16"/>
      <w:szCs w:val="16"/>
    </w:rPr>
  </w:style>
  <w:style w:type="paragraph" w:customStyle="1" w:styleId="Heading">
    <w:name w:val="Heading"/>
    <w:basedOn w:val="Normal"/>
    <w:next w:val="BodyText"/>
    <w:rsid w:val="008874C1"/>
    <w:pPr>
      <w:keepNext/>
      <w:spacing w:before="240" w:after="120"/>
    </w:pPr>
    <w:rPr>
      <w:rFonts w:ascii="Helvetica" w:eastAsia="DejaVu Sans" w:hAnsi="Helvetica" w:cs="DejaVu Sans"/>
      <w:sz w:val="28"/>
      <w:szCs w:val="28"/>
    </w:rPr>
  </w:style>
  <w:style w:type="paragraph" w:styleId="BodyText">
    <w:name w:val="Body Text"/>
    <w:basedOn w:val="Normal"/>
    <w:rsid w:val="008874C1"/>
    <w:pPr>
      <w:spacing w:after="120"/>
    </w:pPr>
  </w:style>
  <w:style w:type="paragraph" w:styleId="List">
    <w:name w:val="List"/>
    <w:basedOn w:val="BodyText"/>
    <w:rsid w:val="008874C1"/>
    <w:rPr>
      <w:rFonts w:ascii="Times" w:hAnsi="Times"/>
    </w:rPr>
  </w:style>
  <w:style w:type="paragraph" w:styleId="Caption">
    <w:name w:val="caption"/>
    <w:basedOn w:val="Normal"/>
    <w:qFormat/>
    <w:rsid w:val="008874C1"/>
    <w:pPr>
      <w:suppressLineNumbers/>
      <w:spacing w:before="120" w:after="120"/>
    </w:pPr>
    <w:rPr>
      <w:rFonts w:ascii="Times" w:hAnsi="Times"/>
      <w:i/>
      <w:iCs/>
    </w:rPr>
  </w:style>
  <w:style w:type="paragraph" w:customStyle="1" w:styleId="Index">
    <w:name w:val="Index"/>
    <w:basedOn w:val="Normal"/>
    <w:rsid w:val="008874C1"/>
    <w:pPr>
      <w:suppressLineNumbers/>
    </w:pPr>
    <w:rPr>
      <w:rFonts w:ascii="Times" w:hAnsi="Times"/>
    </w:rPr>
  </w:style>
  <w:style w:type="paragraph" w:customStyle="1" w:styleId="TableContents">
    <w:name w:val="Table Contents"/>
    <w:basedOn w:val="Normal"/>
    <w:rsid w:val="008874C1"/>
    <w:pPr>
      <w:suppressLineNumbers/>
    </w:pPr>
  </w:style>
  <w:style w:type="paragraph" w:customStyle="1" w:styleId="TableHeading">
    <w:name w:val="Table Heading"/>
    <w:basedOn w:val="TableContents"/>
    <w:rsid w:val="008874C1"/>
    <w:pPr>
      <w:jc w:val="center"/>
    </w:pPr>
    <w:rPr>
      <w:b/>
      <w:bCs/>
    </w:rPr>
  </w:style>
  <w:style w:type="paragraph" w:customStyle="1" w:styleId="Framecontents">
    <w:name w:val="Frame contents"/>
    <w:basedOn w:val="BodyText"/>
    <w:rsid w:val="008874C1"/>
  </w:style>
  <w:style w:type="paragraph" w:styleId="BalloonText">
    <w:name w:val="Balloon Text"/>
    <w:basedOn w:val="Normal"/>
    <w:rsid w:val="008874C1"/>
    <w:rPr>
      <w:rFonts w:ascii="Tahoma" w:hAnsi="Tahoma" w:cs="Tahoma"/>
      <w:sz w:val="16"/>
      <w:szCs w:val="16"/>
    </w:rPr>
  </w:style>
  <w:style w:type="paragraph" w:styleId="Header">
    <w:name w:val="header"/>
    <w:basedOn w:val="Normal"/>
    <w:rsid w:val="00B0787E"/>
    <w:pPr>
      <w:tabs>
        <w:tab w:val="center" w:pos="4320"/>
        <w:tab w:val="right" w:pos="8640"/>
      </w:tabs>
    </w:pPr>
  </w:style>
  <w:style w:type="character" w:styleId="PageNumber">
    <w:name w:val="page number"/>
    <w:basedOn w:val="DefaultParagraphFont"/>
    <w:rsid w:val="00B0787E"/>
  </w:style>
  <w:style w:type="paragraph" w:styleId="Footer">
    <w:name w:val="footer"/>
    <w:basedOn w:val="Normal"/>
    <w:rsid w:val="00B0787E"/>
    <w:pPr>
      <w:tabs>
        <w:tab w:val="center" w:pos="4320"/>
        <w:tab w:val="right" w:pos="8640"/>
      </w:tabs>
    </w:pPr>
  </w:style>
  <w:style w:type="character" w:styleId="CommentReference">
    <w:name w:val="annotation reference"/>
    <w:rsid w:val="00337EE5"/>
    <w:rPr>
      <w:sz w:val="16"/>
      <w:szCs w:val="16"/>
    </w:rPr>
  </w:style>
  <w:style w:type="paragraph" w:styleId="CommentText">
    <w:name w:val="annotation text"/>
    <w:basedOn w:val="Normal"/>
    <w:link w:val="CommentTextChar"/>
    <w:rsid w:val="00337EE5"/>
    <w:rPr>
      <w:sz w:val="20"/>
      <w:szCs w:val="20"/>
    </w:rPr>
  </w:style>
  <w:style w:type="character" w:customStyle="1" w:styleId="CommentTextChar">
    <w:name w:val="Comment Text Char"/>
    <w:link w:val="CommentText"/>
    <w:rsid w:val="00337EE5"/>
    <w:rPr>
      <w:rFonts w:ascii="Arial" w:hAnsi="Arial"/>
      <w:lang w:eastAsia="ar-SA"/>
    </w:rPr>
  </w:style>
  <w:style w:type="paragraph" w:styleId="CommentSubject">
    <w:name w:val="annotation subject"/>
    <w:basedOn w:val="CommentText"/>
    <w:next w:val="CommentText"/>
    <w:link w:val="CommentSubjectChar"/>
    <w:rsid w:val="00337EE5"/>
    <w:rPr>
      <w:b/>
      <w:bCs/>
    </w:rPr>
  </w:style>
  <w:style w:type="character" w:customStyle="1" w:styleId="CommentSubjectChar">
    <w:name w:val="Comment Subject Char"/>
    <w:link w:val="CommentSubject"/>
    <w:rsid w:val="00337EE5"/>
    <w:rPr>
      <w:rFonts w:ascii="Arial" w:hAnsi="Arial"/>
      <w:b/>
      <w:bCs/>
      <w:lang w:eastAsia="ar-SA"/>
    </w:rPr>
  </w:style>
  <w:style w:type="paragraph" w:customStyle="1" w:styleId="MediumGrid1-Accent21">
    <w:name w:val="Medium Grid 1 - Accent 21"/>
    <w:basedOn w:val="Normal"/>
    <w:uiPriority w:val="34"/>
    <w:qFormat/>
    <w:rsid w:val="00927370"/>
    <w:pPr>
      <w:ind w:left="720"/>
    </w:pPr>
  </w:style>
  <w:style w:type="table" w:styleId="TableGrid">
    <w:name w:val="Table Grid"/>
    <w:basedOn w:val="TableNormal"/>
    <w:rsid w:val="003E6F8C"/>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FollowedHyperlink">
    <w:name w:val="FollowedHyperlink"/>
    <w:rsid w:val="000D21FD"/>
    <w:rPr>
      <w:color w:val="800080"/>
      <w:u w:val="single"/>
    </w:rPr>
  </w:style>
  <w:style w:type="paragraph" w:styleId="NormalWeb">
    <w:name w:val="Normal (Web)"/>
    <w:basedOn w:val="Normal"/>
    <w:uiPriority w:val="99"/>
    <w:unhideWhenUsed/>
    <w:rsid w:val="00572A35"/>
    <w:pPr>
      <w:suppressAutoHyphens w:val="0"/>
      <w:spacing w:before="100" w:beforeAutospacing="1" w:after="100" w:afterAutospacing="1"/>
    </w:pPr>
    <w:rPr>
      <w:rFonts w:ascii="Times" w:eastAsia="MS Mincho" w:hAnsi="Times"/>
      <w:sz w:val="20"/>
      <w:szCs w:val="20"/>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ja-JP"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Normal (Web)" w:uiPriority="99"/>
    <w:lsdException w:name="Placeholder Text" w:semiHidden="1" w:uiPriority="99" w:unhideWhenUsed="1"/>
    <w:lsdException w:name="No Spacing" w:uiPriority="99" w:qFormat="1"/>
    <w:lsdException w:name="Light Shading" w:semiHidden="1" w:uiPriority="99" w:unhideWhenUsed="1"/>
    <w:lsdException w:name="Light List" w:semiHidden="1" w:uiPriority="99" w:unhideWhenUsed="1"/>
    <w:lsdException w:name="Light Grid" w:semiHidden="1" w:uiPriority="99" w:unhideWhenUsed="1"/>
    <w:lsdException w:name="Medium Shading 1" w:semiHidden="1" w:uiPriority="99" w:unhideWhenUsed="1"/>
    <w:lsdException w:name="Medium Shading 2" w:semiHidden="1" w:uiPriority="99" w:unhideWhenUsed="1"/>
    <w:lsdException w:name="Medium List 1" w:semiHidden="1" w:uiPriority="99" w:unhideWhenUsed="1"/>
    <w:lsdException w:name="Medium List 2" w:semiHidden="1" w:uiPriority="99" w:unhideWhenUsed="1"/>
    <w:lsdException w:name="Medium Grid 1" w:semiHidden="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semiHidden="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71" w:unhideWhenUsed="1" w:qFormat="1"/>
  </w:latentStyles>
  <w:style w:type="paragraph" w:default="1" w:styleId="Normal">
    <w:name w:val="Normal"/>
    <w:qFormat/>
    <w:pPr>
      <w:suppressAutoHyphens/>
    </w:pPr>
    <w:rPr>
      <w:rFonts w:ascii="Arial" w:hAnsi="Arial"/>
      <w:sz w:val="24"/>
      <w:szCs w:val="24"/>
      <w:lang w:eastAsia="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WW8Num1z0">
    <w:name w:val="WW8Num1z0"/>
    <w:rPr>
      <w:rFonts w:ascii="Symbol" w:eastAsia="Times New Roman" w:hAnsi="Symbol" w:cs="Times New Roman"/>
    </w:rPr>
  </w:style>
  <w:style w:type="character" w:customStyle="1" w:styleId="WW8Num3z0">
    <w:name w:val="WW8Num3z0"/>
    <w:rPr>
      <w:rFonts w:ascii="Symbol" w:eastAsia="Times New Roman" w:hAnsi="Symbol" w:cs="Times New Roman"/>
    </w:rPr>
  </w:style>
  <w:style w:type="character" w:customStyle="1" w:styleId="WW8Num3z1">
    <w:name w:val="WW8Num3z1"/>
    <w:rPr>
      <w:rFonts w:ascii="Courier New" w:hAnsi="Courier New" w:cs="Courier New"/>
    </w:rPr>
  </w:style>
  <w:style w:type="character" w:customStyle="1" w:styleId="WW8Num3z2">
    <w:name w:val="WW8Num3z2"/>
    <w:rPr>
      <w:rFonts w:ascii="Wingdings" w:hAnsi="Wingdings"/>
    </w:rPr>
  </w:style>
  <w:style w:type="character" w:customStyle="1" w:styleId="WW8Num3z3">
    <w:name w:val="WW8Num3z3"/>
    <w:rPr>
      <w:rFonts w:ascii="Symbol" w:hAnsi="Symbol"/>
    </w:rPr>
  </w:style>
  <w:style w:type="character" w:customStyle="1" w:styleId="WW8Num1z1">
    <w:name w:val="WW8Num1z1"/>
    <w:rPr>
      <w:rFonts w:ascii="Courier New" w:hAnsi="Courier New" w:cs="Courier New"/>
    </w:rPr>
  </w:style>
  <w:style w:type="character" w:customStyle="1" w:styleId="WW8Num1z2">
    <w:name w:val="WW8Num1z2"/>
    <w:rPr>
      <w:rFonts w:ascii="Wingdings" w:hAnsi="Wingdings"/>
    </w:rPr>
  </w:style>
  <w:style w:type="character" w:customStyle="1" w:styleId="WW8Num1z3">
    <w:name w:val="WW8Num1z3"/>
    <w:rPr>
      <w:rFonts w:ascii="Symbol" w:hAnsi="Symbol"/>
    </w:rPr>
  </w:style>
  <w:style w:type="character" w:customStyle="1" w:styleId="WW-DefaultParagraphFont">
    <w:name w:val="WW-Default Paragraph Font"/>
  </w:style>
  <w:style w:type="character" w:customStyle="1" w:styleId="BalloonTextChar">
    <w:name w:val="Balloon Text Char"/>
    <w:rPr>
      <w:rFonts w:ascii="Tahoma" w:hAnsi="Tahoma" w:cs="Tahoma"/>
      <w:sz w:val="16"/>
      <w:szCs w:val="16"/>
    </w:rPr>
  </w:style>
  <w:style w:type="paragraph" w:customStyle="1" w:styleId="Heading">
    <w:name w:val="Heading"/>
    <w:basedOn w:val="Normal"/>
    <w:next w:val="BodyText"/>
    <w:pPr>
      <w:keepNext/>
      <w:spacing w:before="240" w:after="120"/>
    </w:pPr>
    <w:rPr>
      <w:rFonts w:ascii="Helvetica" w:eastAsia="DejaVu Sans" w:hAnsi="Helvetica" w:cs="DejaVu Sans"/>
      <w:sz w:val="28"/>
      <w:szCs w:val="28"/>
    </w:rPr>
  </w:style>
  <w:style w:type="paragraph" w:styleId="BodyText">
    <w:name w:val="Body Text"/>
    <w:basedOn w:val="Normal"/>
    <w:pPr>
      <w:spacing w:after="120"/>
    </w:pPr>
  </w:style>
  <w:style w:type="paragraph" w:styleId="List">
    <w:name w:val="List"/>
    <w:basedOn w:val="BodyText"/>
    <w:rPr>
      <w:rFonts w:ascii="Times" w:hAnsi="Times"/>
    </w:rPr>
  </w:style>
  <w:style w:type="paragraph" w:styleId="Caption">
    <w:name w:val="caption"/>
    <w:basedOn w:val="Normal"/>
    <w:qFormat/>
    <w:pPr>
      <w:suppressLineNumbers/>
      <w:spacing w:before="120" w:after="120"/>
    </w:pPr>
    <w:rPr>
      <w:rFonts w:ascii="Times" w:hAnsi="Times"/>
      <w:i/>
      <w:iCs/>
    </w:rPr>
  </w:style>
  <w:style w:type="paragraph" w:customStyle="1" w:styleId="Index">
    <w:name w:val="Index"/>
    <w:basedOn w:val="Normal"/>
    <w:pPr>
      <w:suppressLineNumbers/>
    </w:pPr>
    <w:rPr>
      <w:rFonts w:ascii="Times" w:hAnsi="Times"/>
    </w:rPr>
  </w:style>
  <w:style w:type="paragraph" w:customStyle="1" w:styleId="TableContents">
    <w:name w:val="Table Contents"/>
    <w:basedOn w:val="Normal"/>
    <w:pPr>
      <w:suppressLineNumbers/>
    </w:pPr>
  </w:style>
  <w:style w:type="paragraph" w:customStyle="1" w:styleId="TableHeading">
    <w:name w:val="Table Heading"/>
    <w:basedOn w:val="TableContents"/>
    <w:pPr>
      <w:jc w:val="center"/>
    </w:pPr>
    <w:rPr>
      <w:b/>
      <w:bCs/>
    </w:rPr>
  </w:style>
  <w:style w:type="paragraph" w:customStyle="1" w:styleId="Framecontents">
    <w:name w:val="Frame contents"/>
    <w:basedOn w:val="BodyText"/>
  </w:style>
  <w:style w:type="paragraph" w:styleId="BalloonText">
    <w:name w:val="Balloon Text"/>
    <w:basedOn w:val="Normal"/>
    <w:rPr>
      <w:rFonts w:ascii="Tahoma" w:hAnsi="Tahoma" w:cs="Tahoma"/>
      <w:sz w:val="16"/>
      <w:szCs w:val="16"/>
    </w:rPr>
  </w:style>
  <w:style w:type="paragraph" w:styleId="Header">
    <w:name w:val="header"/>
    <w:basedOn w:val="Normal"/>
    <w:rsid w:val="00B0787E"/>
    <w:pPr>
      <w:tabs>
        <w:tab w:val="center" w:pos="4320"/>
        <w:tab w:val="right" w:pos="8640"/>
      </w:tabs>
    </w:pPr>
  </w:style>
  <w:style w:type="character" w:styleId="PageNumber">
    <w:name w:val="page number"/>
    <w:basedOn w:val="DefaultParagraphFont"/>
    <w:rsid w:val="00B0787E"/>
  </w:style>
  <w:style w:type="paragraph" w:styleId="Footer">
    <w:name w:val="footer"/>
    <w:basedOn w:val="Normal"/>
    <w:rsid w:val="00B0787E"/>
    <w:pPr>
      <w:tabs>
        <w:tab w:val="center" w:pos="4320"/>
        <w:tab w:val="right" w:pos="8640"/>
      </w:tabs>
    </w:pPr>
  </w:style>
  <w:style w:type="character" w:styleId="CommentReference">
    <w:name w:val="annotation reference"/>
    <w:rsid w:val="00337EE5"/>
    <w:rPr>
      <w:sz w:val="16"/>
      <w:szCs w:val="16"/>
    </w:rPr>
  </w:style>
  <w:style w:type="paragraph" w:styleId="CommentText">
    <w:name w:val="annotation text"/>
    <w:basedOn w:val="Normal"/>
    <w:link w:val="CommentTextChar"/>
    <w:rsid w:val="00337EE5"/>
    <w:rPr>
      <w:sz w:val="20"/>
      <w:szCs w:val="20"/>
      <w:lang w:val="x-none"/>
    </w:rPr>
  </w:style>
  <w:style w:type="character" w:customStyle="1" w:styleId="CommentTextChar">
    <w:name w:val="Comment Text Char"/>
    <w:link w:val="CommentText"/>
    <w:rsid w:val="00337EE5"/>
    <w:rPr>
      <w:rFonts w:ascii="Arial" w:hAnsi="Arial"/>
      <w:lang w:eastAsia="ar-SA"/>
    </w:rPr>
  </w:style>
  <w:style w:type="paragraph" w:styleId="CommentSubject">
    <w:name w:val="annotation subject"/>
    <w:basedOn w:val="CommentText"/>
    <w:next w:val="CommentText"/>
    <w:link w:val="CommentSubjectChar"/>
    <w:rsid w:val="00337EE5"/>
    <w:rPr>
      <w:b/>
      <w:bCs/>
    </w:rPr>
  </w:style>
  <w:style w:type="character" w:customStyle="1" w:styleId="CommentSubjectChar">
    <w:name w:val="Comment Subject Char"/>
    <w:link w:val="CommentSubject"/>
    <w:rsid w:val="00337EE5"/>
    <w:rPr>
      <w:rFonts w:ascii="Arial" w:hAnsi="Arial"/>
      <w:b/>
      <w:bCs/>
      <w:lang w:eastAsia="ar-SA"/>
    </w:rPr>
  </w:style>
  <w:style w:type="paragraph" w:customStyle="1" w:styleId="MediumGrid1-Accent21">
    <w:name w:val="Medium Grid 1 - Accent 21"/>
    <w:basedOn w:val="Normal"/>
    <w:uiPriority w:val="34"/>
    <w:qFormat/>
    <w:rsid w:val="00927370"/>
    <w:pPr>
      <w:ind w:left="720"/>
    </w:pPr>
  </w:style>
  <w:style w:type="table" w:styleId="TableGrid">
    <w:name w:val="Table Grid"/>
    <w:basedOn w:val="TableNormal"/>
    <w:rsid w:val="003E6F8C"/>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FollowedHyperlink">
    <w:name w:val="FollowedHyperlink"/>
    <w:rsid w:val="000D21FD"/>
    <w:rPr>
      <w:color w:val="800080"/>
      <w:u w:val="single"/>
    </w:rPr>
  </w:style>
  <w:style w:type="paragraph" w:styleId="NormalWeb">
    <w:name w:val="Normal (Web)"/>
    <w:basedOn w:val="Normal"/>
    <w:uiPriority w:val="99"/>
    <w:unhideWhenUsed/>
    <w:rsid w:val="00572A35"/>
    <w:pPr>
      <w:suppressAutoHyphens w:val="0"/>
      <w:spacing w:before="100" w:beforeAutospacing="1" w:after="100" w:afterAutospacing="1"/>
    </w:pPr>
    <w:rPr>
      <w:rFonts w:ascii="Times" w:eastAsia="MS Mincho" w:hAnsi="Times"/>
      <w:sz w:val="20"/>
      <w:szCs w:val="2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wmf"/><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A6A1837-239A-49A1-9E61-94EE483A26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11</Pages>
  <Words>1452</Words>
  <Characters>8277</Characters>
  <Application>Microsoft Office Word</Application>
  <DocSecurity>0</DocSecurity>
  <Lines>68</Lines>
  <Paragraphs>19</Paragraphs>
  <ScaleCrop>false</ScaleCrop>
  <HeadingPairs>
    <vt:vector size="2" baseType="variant">
      <vt:variant>
        <vt:lpstr>Title</vt:lpstr>
      </vt:variant>
      <vt:variant>
        <vt:i4>1</vt:i4>
      </vt:variant>
    </vt:vector>
  </HeadingPairs>
  <TitlesOfParts>
    <vt:vector size="1" baseType="lpstr">
      <vt:lpstr>Name</vt:lpstr>
    </vt:vector>
  </TitlesOfParts>
  <Company>Rutgers University</Company>
  <LinksUpToDate>false</LinksUpToDate>
  <CharactersWithSpaces>9710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Name</dc:title>
  <dc:creator>whs</dc:creator>
  <cp:lastModifiedBy>Praccis</cp:lastModifiedBy>
  <cp:revision>2</cp:revision>
  <cp:lastPrinted>2113-01-01T05:00:00Z</cp:lastPrinted>
  <dcterms:created xsi:type="dcterms:W3CDTF">2014-04-17T20:04:00Z</dcterms:created>
  <dcterms:modified xsi:type="dcterms:W3CDTF">2014-04-17T20:04:00Z</dcterms:modified>
</cp:coreProperties>
</file>